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363B0">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21pt;margin-top:850pt;mso-position-horizontal-relative:page;mso-position-vertical-relative:top-margin-area;position:absolute;width:32pt;z-index:251658240">
            <v:imagedata r:id="rId6" o:title=""/>
          </v:shape>
        </w:pict>
      </w:r>
      <w:r w:rsidRPr="00CE7DB0">
        <w:rPr>
          <w:rFonts w:hint="eastAsia"/>
          <w:b/>
          <w:bCs/>
          <w:sz w:val="28"/>
          <w:szCs w:val="28"/>
        </w:rPr>
        <w:t>鲁科版（五四制）七下生物跟踪训练</w:t>
      </w:r>
      <w:r w:rsidRPr="00CE7DB0">
        <w:rPr>
          <w:rFonts w:hint="eastAsia"/>
          <w:b/>
          <w:bCs/>
          <w:sz w:val="28"/>
          <w:szCs w:val="28"/>
        </w:rPr>
        <w:t xml:space="preserve"> 5.3.1</w:t>
      </w:r>
      <w:r w:rsidRPr="00CE7DB0">
        <w:rPr>
          <w:rFonts w:hint="eastAsia"/>
          <w:b/>
          <w:bCs/>
          <w:sz w:val="28"/>
          <w:szCs w:val="28"/>
        </w:rPr>
        <w:t>评价自己的健康状况</w:t>
      </w:r>
    </w:p>
    <w:p w:rsidR="004363B0">
      <w:r>
        <w:rPr>
          <w:b/>
          <w:bCs/>
          <w:sz w:val="24"/>
          <w:szCs w:val="24"/>
        </w:rPr>
        <w:t>一、单选题</w:t>
      </w:r>
      <w:r>
        <w:rPr>
          <w:b/>
          <w:bCs/>
          <w:sz w:val="24"/>
          <w:szCs w:val="24"/>
        </w:rPr>
        <w:t xml:space="preserve"> </w:t>
      </w:r>
    </w:p>
    <w:p w:rsidR="004363B0">
      <w:pPr>
        <w:spacing w:after="0"/>
        <w:rPr>
          <w:rFonts w:hint="eastAsia"/>
          <w:lang w:eastAsia="zh-CN"/>
        </w:rPr>
      </w:pPr>
      <w:r>
        <w:rPr>
          <w:color w:val="000000"/>
        </w:rPr>
        <w:t>1.</w:t>
      </w:r>
      <w:r>
        <w:rPr>
          <w:color w:val="000000"/>
        </w:rPr>
        <w:t>下列哪项不属于影响人类健康、威胁人类寿命的因素（</w:t>
      </w:r>
      <w:r>
        <w:rPr>
          <w:color w:val="000000"/>
        </w:rPr>
        <w:t xml:space="preserve">    </w:t>
      </w:r>
      <w:r>
        <w:rPr>
          <w:color w:val="000000"/>
        </w:rPr>
        <w:t>）</w:t>
      </w:r>
    </w:p>
    <w:p w:rsidR="004363B0">
      <w:pPr>
        <w:spacing w:after="0"/>
        <w:ind w:left="150"/>
      </w:pPr>
      <w:r>
        <w:rPr>
          <w:color w:val="000000"/>
        </w:rPr>
        <w:t>A. </w:t>
      </w:r>
      <w:r>
        <w:rPr>
          <w:color w:val="000000"/>
        </w:rPr>
        <w:t>细菌病毒感染引发的传染病</w:t>
      </w:r>
      <w:r>
        <w:rPr>
          <w:color w:val="000000"/>
        </w:rPr>
        <w:t>                                </w:t>
      </w:r>
      <w:r>
        <w:rPr>
          <w:noProof/>
          <w:lang w:eastAsia="zh-CN"/>
        </w:rPr>
        <w:drawing>
          <wp:inline distT="0" distB="0" distL="0" distR="0">
            <wp:extent cx="2865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季节叉替、气候差异明显</w:t>
      </w:r>
      <w:r>
        <w:br/>
      </w:r>
      <w:r>
        <w:rPr>
          <w:color w:val="000000"/>
        </w:rPr>
        <w:t>C. </w:t>
      </w:r>
      <w:r>
        <w:rPr>
          <w:color w:val="000000"/>
        </w:rPr>
        <w:t>癌症、心血管病等非传染性疾病</w:t>
      </w:r>
      <w:r>
        <w:rPr>
          <w:color w:val="000000"/>
        </w:rPr>
        <w:t>                         </w:t>
      </w:r>
      <w:r>
        <w:rPr>
          <w:noProof/>
          <w:lang w:eastAsia="zh-CN"/>
        </w:rPr>
        <w:drawing>
          <wp:inline distT="0" distB="0" distL="0" distR="0">
            <wp:extent cx="2865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车祸、矿难、地震等意外事故</w:t>
      </w:r>
    </w:p>
    <w:p w:rsidR="004363B0">
      <w:pPr>
        <w:spacing w:after="0"/>
      </w:pPr>
      <w:r>
        <w:rPr>
          <w:color w:val="000000"/>
        </w:rPr>
        <w:t>2.</w:t>
      </w:r>
      <w:r>
        <w:rPr>
          <w:color w:val="000000"/>
        </w:rPr>
        <w:t>下列关于</w:t>
      </w:r>
      <w:r>
        <w:rPr>
          <w:color w:val="000000"/>
        </w:rPr>
        <w:t>“</w:t>
      </w:r>
      <w:r>
        <w:rPr>
          <w:color w:val="000000"/>
        </w:rPr>
        <w:t>现代文明病</w:t>
      </w:r>
      <w:r>
        <w:rPr>
          <w:color w:val="000000"/>
        </w:rPr>
        <w:t>”</w:t>
      </w:r>
      <w:r>
        <w:rPr>
          <w:color w:val="000000"/>
        </w:rPr>
        <w:t>的叙述，错误的是（　　）</w:t>
      </w:r>
      <w:r>
        <w:rPr>
          <w:color w:val="000000"/>
        </w:rPr>
        <w:t xml:space="preserve">            </w:t>
      </w:r>
    </w:p>
    <w:p w:rsidR="004363B0">
      <w:pPr>
        <w:spacing w:after="0"/>
        <w:ind w:left="150"/>
      </w:pPr>
      <w:r>
        <w:rPr>
          <w:color w:val="000000"/>
        </w:rPr>
        <w:t>A. </w:t>
      </w:r>
      <w:r>
        <w:rPr>
          <w:color w:val="000000"/>
        </w:rPr>
        <w:t>心脑血管疾病、恶性肿瘤等慢性病被称为</w:t>
      </w:r>
      <w:r>
        <w:rPr>
          <w:color w:val="000000"/>
        </w:rPr>
        <w:t>“</w:t>
      </w:r>
      <w:r>
        <w:rPr>
          <w:color w:val="000000"/>
        </w:rPr>
        <w:t>现代文明病</w:t>
      </w:r>
      <w:r>
        <w:rPr>
          <w:color w:val="000000"/>
        </w:rPr>
        <w:t>”           B. </w:t>
      </w:r>
      <w:r>
        <w:rPr>
          <w:color w:val="000000"/>
        </w:rPr>
        <w:t>不健康的生活方式会加速</w:t>
      </w:r>
      <w:r>
        <w:rPr>
          <w:color w:val="000000"/>
        </w:rPr>
        <w:t>“</w:t>
      </w:r>
      <w:r>
        <w:rPr>
          <w:color w:val="000000"/>
        </w:rPr>
        <w:t>现代文明病</w:t>
      </w:r>
      <w:r>
        <w:rPr>
          <w:color w:val="000000"/>
        </w:rPr>
        <w:t>”</w:t>
      </w:r>
      <w:r>
        <w:rPr>
          <w:color w:val="000000"/>
        </w:rPr>
        <w:t>的发生和发展</w:t>
      </w:r>
      <w:r>
        <w:br/>
      </w:r>
      <w:r>
        <w:rPr>
          <w:color w:val="000000"/>
        </w:rPr>
        <w:t>C. “</w:t>
      </w:r>
      <w:r>
        <w:rPr>
          <w:color w:val="000000"/>
        </w:rPr>
        <w:t>现代文明病</w:t>
      </w:r>
      <w:r>
        <w:rPr>
          <w:color w:val="000000"/>
        </w:rPr>
        <w:t>”</w:t>
      </w:r>
      <w:r>
        <w:rPr>
          <w:color w:val="000000"/>
        </w:rPr>
        <w:t>都是中老年时期不健康的生活方式引起的</w:t>
      </w:r>
      <w:r>
        <w:rPr>
          <w:color w:val="000000"/>
        </w:rPr>
        <w:t>           D. </w:t>
      </w:r>
      <w:r>
        <w:rPr>
          <w:color w:val="000000"/>
        </w:rPr>
        <w:t>经常参加体育活动可降低</w:t>
      </w:r>
      <w:r>
        <w:rPr>
          <w:color w:val="000000"/>
        </w:rPr>
        <w:t>“</w:t>
      </w:r>
      <w:r>
        <w:rPr>
          <w:color w:val="000000"/>
        </w:rPr>
        <w:t>现代文明病</w:t>
      </w:r>
      <w:r>
        <w:rPr>
          <w:color w:val="000000"/>
        </w:rPr>
        <w:t>”</w:t>
      </w:r>
      <w:r>
        <w:rPr>
          <w:color w:val="000000"/>
        </w:rPr>
        <w:t>的发生率</w:t>
      </w:r>
    </w:p>
    <w:p w:rsidR="004363B0">
      <w:pPr>
        <w:spacing w:after="0"/>
      </w:pPr>
      <w:r>
        <w:rPr>
          <w:color w:val="000000"/>
        </w:rPr>
        <w:t>3.</w:t>
      </w:r>
      <w:r>
        <w:rPr>
          <w:color w:val="000000"/>
        </w:rPr>
        <w:t>按照世界卫生组织对健康的定义，健康是指（　　）</w:t>
      </w:r>
      <w:r>
        <w:rPr>
          <w:color w:val="000000"/>
        </w:rPr>
        <w:t xml:space="preserve">            </w:t>
      </w:r>
    </w:p>
    <w:p w:rsidR="004363B0">
      <w:pPr>
        <w:spacing w:after="0"/>
        <w:ind w:left="150"/>
      </w:pPr>
      <w:r>
        <w:rPr>
          <w:color w:val="000000"/>
        </w:rPr>
        <w:t>A. </w:t>
      </w:r>
      <w:r>
        <w:rPr>
          <w:color w:val="000000"/>
        </w:rPr>
        <w:t>身高、体重达标</w:t>
      </w:r>
      <w:r>
        <w:rPr>
          <w:color w:val="000000"/>
        </w:rPr>
        <w:t>                     </w:t>
      </w:r>
      <w:r>
        <w:rPr>
          <w:color w:val="000000"/>
        </w:rPr>
        <w:t>                             </w:t>
      </w:r>
      <w:r>
        <w:rPr>
          <w:noProof/>
          <w:lang w:eastAsia="zh-CN"/>
        </w:rPr>
        <w:drawing>
          <wp:inline distT="0" distB="0" distL="0" distR="0">
            <wp:extent cx="9550"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抵抗力强，很少生病</w:t>
      </w:r>
      <w:r>
        <w:br/>
      </w:r>
      <w:r>
        <w:rPr>
          <w:color w:val="000000"/>
        </w:rPr>
        <w:t>C. </w:t>
      </w:r>
      <w:r>
        <w:rPr>
          <w:color w:val="000000"/>
        </w:rPr>
        <w:t>身体健康、心理健康、社会相适应良好和道德健康</w:t>
      </w:r>
      <w:r>
        <w:rPr>
          <w:color w:val="000000"/>
        </w:rPr>
        <w:t>      </w:t>
      </w:r>
      <w:r>
        <w:rPr>
          <w:noProof/>
          <w:lang w:eastAsia="zh-CN"/>
        </w:rPr>
        <w:drawing>
          <wp:inline distT="0" distB="0" distL="0" distR="0">
            <wp:extent cx="9550"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学习能力强，心理素质好</w:t>
      </w:r>
    </w:p>
    <w:p w:rsidR="004363B0">
      <w:pPr>
        <w:spacing w:after="0"/>
      </w:pPr>
      <w:r>
        <w:rPr>
          <w:color w:val="000000"/>
        </w:rPr>
        <w:t>4.</w:t>
      </w:r>
      <w:r>
        <w:rPr>
          <w:color w:val="000000"/>
        </w:rPr>
        <w:t>不要随地吐痰的主要原因是（</w:t>
      </w:r>
      <w:r>
        <w:rPr>
          <w:color w:val="000000"/>
        </w:rPr>
        <w:t xml:space="preserve">   </w:t>
      </w:r>
      <w:r>
        <w:rPr>
          <w:color w:val="000000"/>
        </w:rPr>
        <w:t>）</w:t>
      </w:r>
      <w:r>
        <w:rPr>
          <w:color w:val="000000"/>
        </w:rPr>
        <w:t xml:space="preserve">            </w:t>
      </w:r>
    </w:p>
    <w:p w:rsidR="004363B0">
      <w:pPr>
        <w:spacing w:after="0"/>
        <w:ind w:left="150"/>
      </w:pPr>
      <w:r>
        <w:rPr>
          <w:color w:val="000000"/>
        </w:rPr>
        <w:t>A. </w:t>
      </w:r>
      <w:r>
        <w:rPr>
          <w:color w:val="000000"/>
        </w:rPr>
        <w:t>痰内含有大量病菌</w:t>
      </w:r>
      <w:r>
        <w:rPr>
          <w:color w:val="000000"/>
        </w:rPr>
        <w:t>         B. </w:t>
      </w:r>
      <w:r>
        <w:rPr>
          <w:color w:val="000000"/>
        </w:rPr>
        <w:t>气管内分泌的黏液太脏</w:t>
      </w:r>
      <w:r>
        <w:rPr>
          <w:color w:val="000000"/>
        </w:rPr>
        <w:t>         C. </w:t>
      </w:r>
      <w:r>
        <w:rPr>
          <w:color w:val="000000"/>
        </w:rPr>
        <w:t>痰内含有大量细菌</w:t>
      </w:r>
      <w:r>
        <w:rPr>
          <w:color w:val="000000"/>
        </w:rPr>
        <w:t>         D. </w:t>
      </w:r>
      <w:r>
        <w:rPr>
          <w:color w:val="000000"/>
        </w:rPr>
        <w:t>以免污染地面</w:t>
      </w:r>
    </w:p>
    <w:p w:rsidR="004363B0">
      <w:pPr>
        <w:spacing w:after="0"/>
      </w:pPr>
      <w:r>
        <w:rPr>
          <w:color w:val="000000"/>
        </w:rPr>
        <w:t>5.</w:t>
      </w:r>
      <w:r>
        <w:rPr>
          <w:color w:val="000000"/>
        </w:rPr>
        <w:t>下列能调节青少年情绪，保持愉快心情的是（</w:t>
      </w:r>
      <w:r>
        <w:rPr>
          <w:color w:val="000000"/>
        </w:rPr>
        <w:t xml:space="preserve">    </w:t>
      </w:r>
      <w:r>
        <w:rPr>
          <w:color w:val="000000"/>
        </w:rPr>
        <w:t>）</w:t>
      </w:r>
      <w:r>
        <w:rPr>
          <w:color w:val="000000"/>
        </w:rPr>
        <w:t xml:space="preserve">            </w:t>
      </w:r>
    </w:p>
    <w:p w:rsidR="004363B0">
      <w:pPr>
        <w:spacing w:after="0"/>
        <w:ind w:left="150"/>
      </w:pPr>
      <w:r>
        <w:rPr>
          <w:color w:val="000000"/>
        </w:rPr>
        <w:t>A. </w:t>
      </w:r>
      <w:r>
        <w:rPr>
          <w:color w:val="000000"/>
        </w:rPr>
        <w:t>激烈的竞争</w:t>
      </w:r>
      <w:r>
        <w:rPr>
          <w:color w:val="000000"/>
        </w:rPr>
        <w:t>              </w:t>
      </w:r>
      <w:r>
        <w:rPr>
          <w:color w:val="000000"/>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烦恼时对沙袋猛打</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赌博</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吸烟</w:t>
      </w:r>
    </w:p>
    <w:p w:rsidR="00CE7DB0">
      <w:pPr>
        <w:spacing w:after="0"/>
      </w:pPr>
      <w:r>
        <w:rPr>
          <w:color w:val="000000"/>
        </w:rPr>
        <w:t>6.</w:t>
      </w:r>
      <w:r>
        <w:rPr>
          <w:color w:val="000000"/>
        </w:rPr>
        <w:t>在日常生活中，当一个人或多或少地出现一些情绪问题时，可以用一些方法来调节自己的情绪，下列各方法中，不适当的是（</w:t>
      </w:r>
      <w:r>
        <w:rPr>
          <w:color w:val="000000"/>
        </w:rPr>
        <w:t xml:space="preserve"> </w:t>
      </w:r>
      <w:r>
        <w:rPr>
          <w:color w:val="000000"/>
        </w:rPr>
        <w:t>）</w:t>
      </w:r>
    </w:p>
    <w:p w:rsidR="00CE7DB0">
      <w:pPr>
        <w:spacing w:after="0"/>
      </w:pPr>
      <w:r>
        <w:rPr>
          <w:color w:val="000000"/>
        </w:rPr>
        <w:t>A. </w:t>
      </w:r>
      <w:r>
        <w:rPr>
          <w:color w:val="000000"/>
        </w:rPr>
        <w:t>到外面去打球</w:t>
      </w:r>
      <w:r>
        <w:t xml:space="preserve"> </w:t>
      </w:r>
      <w:r>
        <w:rPr>
          <w:color w:val="000000"/>
        </w:rPr>
        <w:t>                                                 </w:t>
      </w:r>
      <w:r>
        <w:rPr>
          <w:noProof/>
          <w:lang w:eastAsia="zh-CN"/>
        </w:rPr>
        <w:drawing>
          <wp:inline distT="0" distB="0" distL="0" distR="0">
            <wp:extent cx="2865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拿起枕头做泄愤的对象，拼命摔打</w:t>
      </w:r>
    </w:p>
    <w:p w:rsidR="00CE7DB0">
      <w:pPr>
        <w:spacing w:after="0"/>
      </w:pPr>
      <w:r>
        <w:rPr>
          <w:color w:val="000000"/>
        </w:rPr>
        <w:t>C. </w:t>
      </w:r>
      <w:r>
        <w:rPr>
          <w:color w:val="000000"/>
        </w:rPr>
        <w:t>一个人跑到野外大哭一场</w:t>
      </w:r>
      <w:r>
        <w:t xml:space="preserve"> </w:t>
      </w:r>
      <w:r>
        <w:rPr>
          <w:color w:val="000000"/>
        </w:rPr>
        <w:t> </w:t>
      </w:r>
      <w:r>
        <w:rPr>
          <w:color w:val="000000"/>
        </w:rPr>
        <w:t>                               </w:t>
      </w:r>
      <w:r>
        <w:rPr>
          <w:noProof/>
          <w:lang w:eastAsia="zh-CN"/>
        </w:rPr>
        <w:drawing>
          <wp:inline distT="0" distB="0" distL="0" distR="0">
            <wp:extent cx="9550"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邀三五个好友，找一个地方一醉方休</w:t>
      </w:r>
    </w:p>
    <w:p w:rsidR="00CE7DB0">
      <w:pPr>
        <w:spacing w:after="0"/>
      </w:pPr>
      <w:r>
        <w:rPr>
          <w:color w:val="000000"/>
        </w:rPr>
        <w:t>7.</w:t>
      </w:r>
      <w:r>
        <w:rPr>
          <w:color w:val="000000"/>
        </w:rPr>
        <w:t>下列关于评价健康的说法中，正确的是</w:t>
      </w:r>
      <w:r>
        <w:rPr>
          <w:color w:val="000000"/>
        </w:rPr>
        <w:t>(   )</w:t>
      </w:r>
    </w:p>
    <w:p w:rsidR="004363B0">
      <w:pPr>
        <w:spacing w:after="0"/>
        <w:ind w:left="150"/>
      </w:pPr>
      <w:r>
        <w:rPr>
          <w:color w:val="000000"/>
        </w:rPr>
        <w:t>A. </w:t>
      </w:r>
      <w:r>
        <w:rPr>
          <w:color w:val="000000"/>
        </w:rPr>
        <w:t>肌肉发达，运动能力强，是健康的标志</w:t>
      </w:r>
      <w:r>
        <w:br/>
      </w:r>
      <w:r>
        <w:rPr>
          <w:color w:val="000000"/>
        </w:rPr>
        <w:t>B. </w:t>
      </w:r>
      <w:r>
        <w:rPr>
          <w:color w:val="000000"/>
        </w:rPr>
        <w:t>食欲好，吃的多，睡得好，是健康的标志</w:t>
      </w:r>
      <w:r>
        <w:br/>
      </w:r>
      <w:r>
        <w:rPr>
          <w:color w:val="000000"/>
        </w:rPr>
        <w:t>C. </w:t>
      </w:r>
      <w:r>
        <w:rPr>
          <w:color w:val="000000"/>
        </w:rPr>
        <w:t>在身体、心理方面和适应能力方面都处于良好的状态是健康标志</w:t>
      </w:r>
      <w:r>
        <w:br/>
      </w:r>
      <w:r>
        <w:rPr>
          <w:color w:val="000000"/>
        </w:rPr>
        <w:t>D. </w:t>
      </w:r>
      <w:r>
        <w:rPr>
          <w:color w:val="000000"/>
        </w:rPr>
        <w:t>没病没灾，是健康的标志</w:t>
      </w:r>
    </w:p>
    <w:p w:rsidR="004363B0">
      <w:pPr>
        <w:spacing w:after="0"/>
      </w:pPr>
      <w:r>
        <w:rPr>
          <w:color w:val="000000"/>
        </w:rPr>
        <w:t>8.</w:t>
      </w:r>
      <w:r>
        <w:rPr>
          <w:color w:val="000000"/>
        </w:rPr>
        <w:t>健康是一种身体上、心理上和社会适应方面的良好状态，下列做法符合健康理念的是（</w:t>
      </w:r>
      <w:r>
        <w:rPr>
          <w:color w:val="000000"/>
        </w:rPr>
        <w:t xml:space="preserve">    </w:t>
      </w:r>
      <w:r>
        <w:rPr>
          <w:color w:val="000000"/>
        </w:rPr>
        <w:t>）</w:t>
      </w:r>
      <w:r>
        <w:rPr>
          <w:color w:val="000000"/>
        </w:rPr>
        <w:t xml:space="preserve">            </w:t>
      </w:r>
    </w:p>
    <w:p w:rsidR="004363B0">
      <w:pPr>
        <w:spacing w:after="0"/>
        <w:ind w:left="150"/>
      </w:pPr>
      <w:r>
        <w:rPr>
          <w:color w:val="000000"/>
        </w:rPr>
        <w:t>A. </w:t>
      </w:r>
      <w:r>
        <w:rPr>
          <w:color w:val="000000"/>
        </w:rPr>
        <w:t>对酒当歌，人生几何</w:t>
      </w:r>
      <w:r>
        <w:rPr>
          <w:color w:val="000000"/>
        </w:rPr>
        <w:t>                                           </w:t>
      </w:r>
      <w:r>
        <w:rPr>
          <w:noProof/>
          <w:lang w:eastAsia="zh-CN"/>
        </w:rPr>
        <w:drawing>
          <wp:inline distT="0" distB="0" distL="0" distR="0">
            <wp:extent cx="9550"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饭后一支烟，赛过活神仙</w:t>
      </w:r>
      <w:r>
        <w:br/>
      </w:r>
      <w:r>
        <w:rPr>
          <w:color w:val="000000"/>
        </w:rPr>
        <w:t>C. </w:t>
      </w:r>
      <w:r>
        <w:rPr>
          <w:color w:val="000000"/>
        </w:rPr>
        <w:t>暴饮暴食，缓解压力</w:t>
      </w:r>
      <w:r>
        <w:rPr>
          <w:color w:val="000000"/>
        </w:rPr>
        <w:t>                                           </w:t>
      </w:r>
      <w:r>
        <w:rPr>
          <w:noProof/>
          <w:lang w:eastAsia="zh-CN"/>
        </w:rPr>
        <w:drawing>
          <wp:inline distT="0" distB="0" distL="0" distR="0">
            <wp:extent cx="9550"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按时作息，锻炼身体</w:t>
      </w:r>
    </w:p>
    <w:p w:rsidR="004363B0">
      <w:pPr>
        <w:spacing w:after="0"/>
        <w:rPr>
          <w:rFonts w:hint="eastAsia"/>
          <w:lang w:eastAsia="zh-CN"/>
        </w:rPr>
      </w:pPr>
      <w:r>
        <w:rPr>
          <w:color w:val="000000"/>
        </w:rPr>
        <w:t>9.</w:t>
      </w:r>
      <w:r>
        <w:rPr>
          <w:color w:val="000000"/>
        </w:rPr>
        <w:t>在青少年和儿童中发病率最高的恶性肿瘤是白血病，目前治疗白血病比较有效的方法是（　　）</w:t>
      </w:r>
    </w:p>
    <w:p w:rsidR="004363B0">
      <w:pPr>
        <w:spacing w:after="0"/>
        <w:ind w:left="150"/>
      </w:pPr>
      <w:r>
        <w:rPr>
          <w:color w:val="000000"/>
        </w:rPr>
        <w:t>A. </w:t>
      </w:r>
      <w:r>
        <w:rPr>
          <w:color w:val="000000"/>
        </w:rPr>
        <w:t>化学疗法</w:t>
      </w:r>
      <w:r>
        <w:rPr>
          <w:color w:val="000000"/>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骨髓移植</w:t>
      </w:r>
      <w:r>
        <w:rPr>
          <w:color w:val="000000"/>
        </w:rPr>
        <w:t>                           </w:t>
      </w:r>
      <w:r>
        <w:rPr>
          <w:noProof/>
          <w:lang w:eastAsia="zh-CN"/>
        </w:rPr>
        <w:drawing>
          <wp:inline distT="0" distB="0" distL="0" distR="0">
            <wp:extent cx="2865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C. </w:t>
      </w:r>
      <w:r>
        <w:rPr>
          <w:color w:val="000000"/>
        </w:rPr>
        <w:t>放射疗法</w:t>
      </w:r>
      <w:r>
        <w:rPr>
          <w:color w:val="000000"/>
        </w:rPr>
        <w:t>                           </w:t>
      </w:r>
      <w:r>
        <w:rPr>
          <w:noProof/>
          <w:lang w:eastAsia="zh-CN"/>
        </w:rPr>
        <w:drawing>
          <wp:inline distT="0" distB="0" distL="0" distR="0">
            <wp:extent cx="2865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基因疗法</w:t>
      </w:r>
    </w:p>
    <w:p w:rsidR="004363B0">
      <w:pPr>
        <w:spacing w:after="0"/>
      </w:pPr>
      <w:r>
        <w:rPr>
          <w:color w:val="000000"/>
        </w:rPr>
        <w:t>10.</w:t>
      </w:r>
      <w:r>
        <w:rPr>
          <w:color w:val="000000"/>
        </w:rPr>
        <w:t>健康的生活方式和具有一些医学常识有利于青少年的健康成长，下面叙述中正确的是（）</w:t>
      </w:r>
      <w:r>
        <w:rPr>
          <w:color w:val="000000"/>
        </w:rPr>
        <w:t xml:space="preserve">            </w:t>
      </w:r>
    </w:p>
    <w:p w:rsidR="004363B0">
      <w:pPr>
        <w:spacing w:after="0"/>
        <w:ind w:left="150"/>
      </w:pPr>
      <w:r>
        <w:rPr>
          <w:color w:val="000000"/>
        </w:rPr>
        <w:t>A. </w:t>
      </w:r>
      <w:r>
        <w:rPr>
          <w:color w:val="000000"/>
        </w:rPr>
        <w:t>吸烟危害健康的原因是因为香烟中含有尼古丁等有害物质</w:t>
      </w:r>
      <w:r>
        <w:br/>
      </w:r>
      <w:r>
        <w:rPr>
          <w:color w:val="000000"/>
        </w:rPr>
        <w:t>B. </w:t>
      </w:r>
      <w:r>
        <w:rPr>
          <w:color w:val="000000"/>
        </w:rPr>
        <w:t>非处方药必须凭借执业医师处方才可以购买</w:t>
      </w:r>
      <w:r>
        <w:br/>
      </w:r>
      <w:r>
        <w:rPr>
          <w:color w:val="000000"/>
        </w:rPr>
        <w:t>C. </w:t>
      </w:r>
      <w:r>
        <w:rPr>
          <w:color w:val="000000"/>
        </w:rPr>
        <w:t>青少年正处于生长发育时期，应少量饮酒</w:t>
      </w:r>
      <w:r>
        <w:br/>
      </w:r>
      <w:r>
        <w:rPr>
          <w:color w:val="000000"/>
        </w:rPr>
        <w:t>D. </w:t>
      </w:r>
      <w:r>
        <w:rPr>
          <w:color w:val="000000"/>
        </w:rPr>
        <w:t>与艾滋病人共用洗脸盆会被传染艾滋病</w:t>
      </w:r>
    </w:p>
    <w:p w:rsidR="004363B0">
      <w:pPr>
        <w:spacing w:after="0"/>
      </w:pPr>
      <w:r>
        <w:rPr>
          <w:color w:val="000000"/>
        </w:rPr>
        <w:t>11.</w:t>
      </w:r>
      <w:r>
        <w:rPr>
          <w:color w:val="000000"/>
        </w:rPr>
        <w:t>下列各项中，可能是由不良生活习惯造成的疾病是</w:t>
      </w:r>
      <w:r>
        <w:rPr>
          <w:color w:val="000000"/>
        </w:rPr>
        <w:t>   </w:t>
      </w:r>
      <w:r>
        <w:rPr>
          <w:color w:val="000000"/>
        </w:rPr>
        <w:t xml:space="preserve"> </w:t>
      </w:r>
      <w:r>
        <w:rPr>
          <w:color w:val="000000"/>
        </w:rPr>
        <w:t>（</w:t>
      </w:r>
      <w:r>
        <w:rPr>
          <w:color w:val="000000"/>
        </w:rPr>
        <w:t xml:space="preserve">     </w:t>
      </w:r>
      <w:r>
        <w:rPr>
          <w:color w:val="000000"/>
        </w:rPr>
        <w:t>）</w:t>
      </w:r>
      <w:r>
        <w:rPr>
          <w:color w:val="000000"/>
        </w:rPr>
        <w:t xml:space="preserve">            </w:t>
      </w:r>
    </w:p>
    <w:p w:rsidR="004363B0">
      <w:pPr>
        <w:spacing w:after="0"/>
        <w:ind w:left="150"/>
      </w:pPr>
      <w:r>
        <w:rPr>
          <w:color w:val="000000"/>
        </w:rPr>
        <w:t>A. </w:t>
      </w:r>
      <w:r>
        <w:rPr>
          <w:color w:val="000000"/>
        </w:rPr>
        <w:t>疟疾、鼠疫和艾滋病</w:t>
      </w:r>
      <w:r>
        <w:rPr>
          <w:color w:val="000000"/>
        </w:rPr>
        <w:t>     </w:t>
      </w:r>
      <w:r>
        <w:rPr>
          <w:noProof/>
          <w:lang w:eastAsia="zh-CN"/>
        </w:rPr>
        <w:drawing>
          <wp:inline distT="0" distB="0" distL="0" distR="0">
            <wp:extent cx="1910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高血压、心脏病</w:t>
      </w:r>
      <w:r>
        <w:rPr>
          <w:color w:val="000000"/>
        </w:rPr>
        <w:t>     </w:t>
      </w:r>
      <w:r>
        <w:rPr>
          <w:noProof/>
          <w:lang w:eastAsia="zh-CN"/>
        </w:rPr>
        <w:drawing>
          <wp:inline distT="0" distB="0" distL="0" distR="0">
            <wp:extent cx="1910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血友病、白化病和色盲</w:t>
      </w:r>
      <w:r>
        <w:rPr>
          <w:color w:val="000000"/>
        </w:rPr>
        <w:t>     </w:t>
      </w:r>
      <w:r>
        <w:rPr>
          <w:noProof/>
          <w:lang w:eastAsia="zh-CN"/>
        </w:rPr>
        <w:drawing>
          <wp:inline distT="0" distB="0" distL="0" distR="0">
            <wp:extent cx="1910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肺结核、流行性感冒</w:t>
      </w:r>
    </w:p>
    <w:p w:rsidR="00CE7DB0">
      <w:pPr>
        <w:spacing w:after="0"/>
      </w:pPr>
      <w:r>
        <w:rPr>
          <w:color w:val="000000"/>
        </w:rPr>
        <w:t>12.</w:t>
      </w:r>
      <w:r>
        <w:rPr>
          <w:color w:val="000000"/>
        </w:rPr>
        <w:t>下列各种方法中，不能排解压力的方法是（）</w:t>
      </w:r>
      <w:r>
        <w:rPr>
          <w:color w:val="000000"/>
        </w:rPr>
        <w:t xml:space="preserve">  </w:t>
      </w:r>
    </w:p>
    <w:p w:rsidR="004363B0">
      <w:pPr>
        <w:spacing w:after="0"/>
        <w:ind w:left="150"/>
      </w:pPr>
      <w:r>
        <w:rPr>
          <w:color w:val="000000"/>
        </w:rPr>
        <w:t>A. </w:t>
      </w:r>
      <w:r>
        <w:rPr>
          <w:color w:val="000000"/>
        </w:rPr>
        <w:t>通过运动来放松自己</w:t>
      </w:r>
      <w:r>
        <w:rPr>
          <w:color w:val="000000"/>
        </w:rPr>
        <w:t>                                           </w:t>
      </w:r>
      <w:r>
        <w:rPr>
          <w:noProof/>
          <w:lang w:eastAsia="zh-CN"/>
        </w:rPr>
        <w:drawing>
          <wp:inline distT="0" distB="0" distL="0" distR="0">
            <wp:extent cx="9550"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w:t>
      </w:r>
      <w:r>
        <w:rPr>
          <w:color w:val="000000"/>
        </w:rPr>
        <w:t>与好朋友谈谈，找到好的解决办法</w:t>
      </w:r>
      <w:r>
        <w:br/>
      </w:r>
      <w:r>
        <w:rPr>
          <w:color w:val="000000"/>
        </w:rPr>
        <w:t>C. </w:t>
      </w:r>
      <w:r>
        <w:rPr>
          <w:color w:val="000000"/>
        </w:rPr>
        <w:t>翻阅资料，找到好的解决办法</w:t>
      </w:r>
      <w:r>
        <w:rPr>
          <w:color w:val="000000"/>
        </w:rPr>
        <w:t>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w:t>
      </w:r>
      <w:r>
        <w:rPr>
          <w:color w:val="000000"/>
        </w:rPr>
        <w:t>与他人大吵大闹一场</w:t>
      </w:r>
    </w:p>
    <w:p w:rsidR="00CE7DB0">
      <w:pPr>
        <w:spacing w:after="0"/>
      </w:pPr>
      <w:r>
        <w:rPr>
          <w:color w:val="000000"/>
        </w:rPr>
        <w:t xml:space="preserve">13. </w:t>
      </w:r>
      <w:r>
        <w:rPr>
          <w:color w:val="000000"/>
        </w:rPr>
        <w:t>健康是指人的生理、心理、社会关系这三者处于正常状态，下列做法有利于身心健康的是（　　）</w:t>
      </w:r>
    </w:p>
    <w:p w:rsidR="00CE7DB0">
      <w:pPr>
        <w:spacing w:after="0"/>
      </w:pPr>
      <w:r>
        <w:rPr>
          <w:color w:val="000000"/>
        </w:rPr>
        <w:t>A. </w:t>
      </w:r>
      <w:r>
        <w:rPr>
          <w:color w:val="000000"/>
        </w:rPr>
        <w:t>为增强体质，积极参加体育锻炼</w:t>
      </w:r>
      <w:r>
        <w:t xml:space="preserve"> </w:t>
      </w:r>
      <w:r>
        <w:rPr>
          <w:color w:val="000000"/>
        </w:rPr>
        <w:t>                     </w:t>
      </w:r>
      <w:r>
        <w:rPr>
          <w:noProof/>
          <w:lang w:eastAsia="zh-CN"/>
        </w:rPr>
        <w:drawing>
          <wp:inline distT="0" distB="0" distL="0" distR="0">
            <wp:extent cx="2865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与同学相处，以自我为中心</w:t>
      </w:r>
    </w:p>
    <w:p w:rsidR="00CE7DB0">
      <w:pPr>
        <w:spacing w:after="0"/>
      </w:pPr>
      <w:r>
        <w:rPr>
          <w:color w:val="000000"/>
        </w:rPr>
        <w:t>C. </w:t>
      </w:r>
      <w:r>
        <w:rPr>
          <w:color w:val="000000"/>
        </w:rPr>
        <w:t>为防止身体发胖，经常不吃早餐</w:t>
      </w:r>
      <w:r>
        <w:t xml:space="preserve"> </w:t>
      </w:r>
      <w:r>
        <w:rPr>
          <w:color w:val="000000"/>
        </w:rPr>
        <w:t>                     </w:t>
      </w:r>
      <w:r>
        <w:rPr>
          <w:noProof/>
          <w:lang w:eastAsia="zh-CN"/>
        </w:rPr>
        <w:drawing>
          <wp:inline distT="0" distB="0" distL="0" distR="0">
            <wp:extent cx="2865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青春期精力充沛，经常通宵学习</w:t>
      </w:r>
    </w:p>
    <w:p w:rsidR="004363B0">
      <w:r>
        <w:rPr>
          <w:b/>
          <w:bCs/>
          <w:sz w:val="24"/>
          <w:szCs w:val="24"/>
        </w:rPr>
        <w:t>二、填空题</w:t>
      </w:r>
      <w:r>
        <w:rPr>
          <w:b/>
          <w:bCs/>
          <w:sz w:val="24"/>
          <w:szCs w:val="24"/>
        </w:rPr>
        <w:t xml:space="preserve"> </w:t>
      </w:r>
    </w:p>
    <w:p w:rsidR="004363B0">
      <w:pPr>
        <w:spacing w:after="0"/>
      </w:pPr>
      <w:r>
        <w:rPr>
          <w:color w:val="000000"/>
        </w:rPr>
        <w:t>14.</w:t>
      </w:r>
      <w:r>
        <w:rPr>
          <w:color w:val="000000"/>
        </w:rPr>
        <w:t>健康不仅仅是指没有疾病或不虚弱．健康是指一种身体上、</w:t>
      </w:r>
      <w:r>
        <w:rPr>
          <w:color w:val="000000"/>
        </w:rPr>
        <w:t>________</w:t>
      </w:r>
      <w:r>
        <w:rPr>
          <w:color w:val="000000"/>
        </w:rPr>
        <w:t>和</w:t>
      </w:r>
      <w:r>
        <w:rPr>
          <w:color w:val="000000"/>
        </w:rPr>
        <w:t>________</w:t>
      </w:r>
      <w:r>
        <w:rPr>
          <w:color w:val="000000"/>
        </w:rPr>
        <w:t>方面的良好状态．</w:t>
      </w:r>
      <w:r>
        <w:rPr>
          <w:color w:val="000000"/>
        </w:rPr>
        <w:t xml:space="preserve">    </w:t>
      </w:r>
    </w:p>
    <w:p w:rsidR="004363B0">
      <w:pPr>
        <w:spacing w:after="0"/>
      </w:pPr>
      <w:r>
        <w:rPr>
          <w:color w:val="000000"/>
        </w:rPr>
        <w:t>15.</w:t>
      </w:r>
      <w:r>
        <w:rPr>
          <w:color w:val="000000"/>
        </w:rPr>
        <w:t>目前，在世界上许多发达国家和部分发展中国家，影响人类健康的主要疾病已经不再是传染病，而是</w:t>
      </w:r>
      <w:r>
        <w:rPr>
          <w:color w:val="000000"/>
        </w:rPr>
        <w:t>________</w:t>
      </w:r>
      <w:r>
        <w:rPr>
          <w:color w:val="000000"/>
        </w:rPr>
        <w:t>疾病、恶性肿瘤等一些</w:t>
      </w:r>
      <w:r>
        <w:rPr>
          <w:color w:val="000000"/>
        </w:rPr>
        <w:t>________</w:t>
      </w:r>
      <w:r>
        <w:rPr>
          <w:color w:val="000000"/>
        </w:rPr>
        <w:t>、</w:t>
      </w:r>
      <w:r>
        <w:rPr>
          <w:color w:val="000000"/>
        </w:rPr>
        <w:t>________</w:t>
      </w:r>
      <w:r>
        <w:rPr>
          <w:color w:val="000000"/>
        </w:rPr>
        <w:t>疾病，这些疾病也常常被称为</w:t>
      </w:r>
      <w:r>
        <w:rPr>
          <w:color w:val="000000"/>
        </w:rPr>
        <w:t>“</w:t>
      </w:r>
      <w:r>
        <w:rPr>
          <w:color w:val="000000"/>
        </w:rPr>
        <w:t>生活方式病</w:t>
      </w:r>
      <w:r>
        <w:rPr>
          <w:color w:val="000000"/>
        </w:rPr>
        <w:t>”</w:t>
      </w:r>
      <w:r>
        <w:rPr>
          <w:color w:val="000000"/>
        </w:rPr>
        <w:t>或</w:t>
      </w:r>
      <w:r>
        <w:rPr>
          <w:color w:val="000000"/>
        </w:rPr>
        <w:t>“________”</w:t>
      </w:r>
      <w:r>
        <w:rPr>
          <w:color w:val="000000"/>
        </w:rPr>
        <w:t>。</w:t>
      </w:r>
      <w:r>
        <w:rPr>
          <w:color w:val="000000"/>
        </w:rPr>
        <w:t xml:space="preserve">    </w:t>
      </w:r>
    </w:p>
    <w:p w:rsidR="004363B0">
      <w:pPr>
        <w:spacing w:after="0"/>
      </w:pPr>
      <w:r>
        <w:rPr>
          <w:color w:val="000000"/>
        </w:rPr>
        <w:t>16.</w:t>
      </w:r>
      <w:r>
        <w:rPr>
          <w:color w:val="000000"/>
        </w:rPr>
        <w:t>健康不仅包括</w:t>
      </w:r>
      <w:r>
        <w:rPr>
          <w:color w:val="000000"/>
        </w:rPr>
        <w:t>________</w:t>
      </w:r>
      <w:r>
        <w:rPr>
          <w:color w:val="000000"/>
        </w:rPr>
        <w:t>，还包括</w:t>
      </w:r>
      <w:r>
        <w:rPr>
          <w:color w:val="000000"/>
        </w:rPr>
        <w:t>________</w:t>
      </w:r>
      <w:r>
        <w:rPr>
          <w:color w:val="000000"/>
        </w:rPr>
        <w:t>和</w:t>
      </w:r>
      <w:r>
        <w:rPr>
          <w:color w:val="000000"/>
        </w:rPr>
        <w:t>________</w:t>
      </w:r>
      <w:r>
        <w:rPr>
          <w:color w:val="000000"/>
        </w:rPr>
        <w:t>良好．通过探究烟草的浸出液对金鱼呼吸次数的影响，说明了</w:t>
      </w:r>
      <w:r>
        <w:rPr>
          <w:color w:val="000000"/>
        </w:rPr>
        <w:t>________</w:t>
      </w:r>
      <w:r>
        <w:rPr>
          <w:color w:val="000000"/>
        </w:rPr>
        <w:t>对健康的危害．</w:t>
      </w:r>
      <w:r>
        <w:rPr>
          <w:color w:val="000000"/>
        </w:rPr>
        <w:t xml:space="preserve">    </w:t>
      </w:r>
    </w:p>
    <w:p w:rsidR="004363B0">
      <w:r>
        <w:rPr>
          <w:b/>
          <w:bCs/>
          <w:sz w:val="24"/>
          <w:szCs w:val="24"/>
        </w:rPr>
        <w:t>三、解答题</w:t>
      </w:r>
      <w:r>
        <w:rPr>
          <w:b/>
          <w:bCs/>
          <w:sz w:val="24"/>
          <w:szCs w:val="24"/>
        </w:rPr>
        <w:t xml:space="preserve"> </w:t>
      </w:r>
    </w:p>
    <w:p w:rsidR="004363B0">
      <w:pPr>
        <w:spacing w:after="0"/>
      </w:pPr>
      <w:r>
        <w:rPr>
          <w:color w:val="000000"/>
        </w:rPr>
        <w:t>17.</w:t>
      </w:r>
      <w:r>
        <w:rPr>
          <w:color w:val="000000"/>
        </w:rPr>
        <w:t>请列举几个自我调节的方法。</w:t>
      </w:r>
      <w:r>
        <w:rPr>
          <w:color w:val="000000"/>
        </w:rPr>
        <w:t xml:space="preserve">    </w:t>
      </w:r>
    </w:p>
    <w:p w:rsidR="004363B0">
      <w:r>
        <w:rPr>
          <w:b/>
          <w:bCs/>
          <w:sz w:val="24"/>
          <w:szCs w:val="24"/>
        </w:rPr>
        <w:t>四、综合题</w:t>
      </w:r>
      <w:r>
        <w:rPr>
          <w:b/>
          <w:bCs/>
          <w:sz w:val="24"/>
          <w:szCs w:val="24"/>
        </w:rPr>
        <w:t xml:space="preserve"> </w:t>
      </w:r>
    </w:p>
    <w:p w:rsidR="004363B0">
      <w:pPr>
        <w:spacing w:after="0"/>
      </w:pPr>
      <w:r>
        <w:rPr>
          <w:color w:val="000000"/>
        </w:rPr>
        <w:t>18.</w:t>
      </w:r>
      <w:r>
        <w:rPr>
          <w:color w:val="000000"/>
        </w:rPr>
        <w:t>现在的学生大都是独生子女，在家中备受父母、祖父母宠爱。相当多的孩子由于从小受家庭环境的影响，养成了以自我为中心的习惯，无论在家还是在外面，只听得进表扬的话，受不得半点委屈。有的同学一旦遇到不顺心、不如意的事时，就大发脾气，甚至会做出极端行为；而有的同学在遇到挫折而不能及时调整时，则封闭自己，也会做出极端行为。试分析以下行为：</w:t>
      </w:r>
      <w:r>
        <w:rPr>
          <w:color w:val="000000"/>
        </w:rPr>
        <w:t xml:space="preserve">     </w:t>
      </w:r>
    </w:p>
    <w:p w:rsidR="00CE7DB0">
      <w:pPr>
        <w:spacing w:after="0"/>
      </w:pPr>
      <w:r>
        <w:rPr>
          <w:color w:val="000000"/>
        </w:rPr>
        <w:t>（</w:t>
      </w:r>
      <w:r>
        <w:rPr>
          <w:color w:val="000000"/>
        </w:rPr>
        <w:t>1</w:t>
      </w:r>
      <w:r>
        <w:rPr>
          <w:color w:val="000000"/>
        </w:rPr>
        <w:t>）一同学父母平时只关心其学习成绩和考试名次，对其他表现却很少过问。在一次考试后，由于成绩不理想，该同学与父母发生冲突，结果打了自己的母亲。请你给该同学提出两条建议，</w:t>
      </w:r>
      <w:r>
        <w:rPr>
          <w:color w:val="000000"/>
        </w:rPr>
        <w:t>化解与父母之间的矛盾，避免悲剧再次发生。</w:t>
      </w:r>
      <w:r>
        <w:rPr>
          <w:color w:val="000000"/>
        </w:rPr>
        <w:t> </w:t>
      </w:r>
    </w:p>
    <w:p w:rsidR="00CE7DB0">
      <w:pPr>
        <w:spacing w:after="0"/>
      </w:pPr>
      <w:r>
        <w:rPr>
          <w:color w:val="000000"/>
        </w:rPr>
        <w:t>（</w:t>
      </w:r>
      <w:r>
        <w:rPr>
          <w:color w:val="000000"/>
        </w:rPr>
        <w:t>2</w:t>
      </w:r>
      <w:r>
        <w:rPr>
          <w:color w:val="000000"/>
        </w:rPr>
        <w:t>）该同学心理是否健康？为什么？</w:t>
      </w:r>
    </w:p>
    <w:p w:rsidR="00CE7DB0">
      <w:pPr>
        <w:spacing w:after="0"/>
      </w:pPr>
      <w:r>
        <w:rPr>
          <w:color w:val="000000"/>
        </w:rPr>
        <w:t>（</w:t>
      </w:r>
      <w:r>
        <w:rPr>
          <w:color w:val="000000"/>
        </w:rPr>
        <w:t>3</w:t>
      </w:r>
      <w:r>
        <w:rPr>
          <w:color w:val="000000"/>
        </w:rPr>
        <w:t>）一同学父母平时只关心其学习成绩和考试名次，对其他表现却很少过问。在一次考试后，由于成绩不理想，该同学与父母发生冲突，结果打了自己的母亲。请你给该同学提出两条建议，化解与父母之间的矛盾，避免悲剧再次发生。</w:t>
      </w:r>
      <w:r>
        <w:rPr>
          <w:color w:val="000000"/>
        </w:rPr>
        <w:t> </w:t>
      </w:r>
    </w:p>
    <w:p w:rsidR="00CE7DB0">
      <w:pPr>
        <w:spacing w:after="0"/>
      </w:pPr>
      <w:r>
        <w:rPr>
          <w:color w:val="000000"/>
        </w:rPr>
        <w:t>（</w:t>
      </w:r>
      <w:r>
        <w:rPr>
          <w:color w:val="000000"/>
        </w:rPr>
        <w:t>4</w:t>
      </w:r>
      <w:r>
        <w:rPr>
          <w:color w:val="000000"/>
        </w:rPr>
        <w:t>）该同学心理是否健康？为什么？</w:t>
      </w:r>
    </w:p>
    <w:p w:rsidR="004363B0">
      <w:pPr>
        <w:spacing w:after="0"/>
      </w:pPr>
      <w:r>
        <w:rPr>
          <w:color w:val="000000"/>
        </w:rPr>
        <w:t>19. </w:t>
      </w:r>
      <w:r>
        <w:rPr>
          <w:color w:val="000000"/>
        </w:rPr>
        <w:t>根据题意，回答问题</w:t>
      </w:r>
      <w:r>
        <w:rPr>
          <w:color w:val="000000"/>
        </w:rPr>
        <w:t xml:space="preserve">    </w:t>
      </w:r>
    </w:p>
    <w:p w:rsidR="004363B0">
      <w:pPr>
        <w:spacing w:after="0"/>
      </w:pPr>
      <w:r>
        <w:rPr>
          <w:color w:val="000000"/>
        </w:rPr>
        <w:t>（</w:t>
      </w:r>
      <w:r>
        <w:rPr>
          <w:color w:val="000000"/>
        </w:rPr>
        <w:t>1</w:t>
      </w:r>
      <w:r>
        <w:rPr>
          <w:color w:val="000000"/>
        </w:rPr>
        <w:t>）日常生活中，我们的休闲活动很多，如下列几种</w:t>
      </w:r>
      <w:r>
        <w:rPr>
          <w:color w:val="000000"/>
        </w:rPr>
        <w:t>A</w:t>
      </w:r>
      <w:r>
        <w:rPr>
          <w:color w:val="000000"/>
        </w:rPr>
        <w:t>下棋</w:t>
      </w:r>
      <w:r>
        <w:rPr>
          <w:color w:val="000000"/>
        </w:rPr>
        <w:t>  B</w:t>
      </w:r>
      <w:r>
        <w:rPr>
          <w:color w:val="000000"/>
        </w:rPr>
        <w:t>唱歌</w:t>
      </w:r>
      <w:r>
        <w:rPr>
          <w:color w:val="000000"/>
        </w:rPr>
        <w:t> C</w:t>
      </w:r>
      <w:r>
        <w:rPr>
          <w:color w:val="000000"/>
        </w:rPr>
        <w:t>打球</w:t>
      </w:r>
      <w:r>
        <w:rPr>
          <w:color w:val="000000"/>
        </w:rPr>
        <w:t> D</w:t>
      </w:r>
      <w:r>
        <w:rPr>
          <w:color w:val="000000"/>
        </w:rPr>
        <w:t>写日记</w:t>
      </w:r>
      <w:r>
        <w:rPr>
          <w:color w:val="000000"/>
        </w:rPr>
        <w:t> E</w:t>
      </w:r>
      <w:r>
        <w:rPr>
          <w:color w:val="000000"/>
        </w:rPr>
        <w:t>登山</w:t>
      </w:r>
      <w:r>
        <w:rPr>
          <w:color w:val="000000"/>
        </w:rPr>
        <w:t> F</w:t>
      </w:r>
      <w:r>
        <w:rPr>
          <w:color w:val="000000"/>
        </w:rPr>
        <w:t>打桥牌</w:t>
      </w:r>
      <w:r>
        <w:rPr>
          <w:color w:val="000000"/>
        </w:rPr>
        <w:t> </w:t>
      </w:r>
      <w:r>
        <w:rPr>
          <w:color w:val="000000"/>
        </w:rPr>
        <w:t>在这些休闲活动中，（用序号填写）</w:t>
      </w:r>
      <w:r>
        <w:rPr>
          <w:color w:val="000000"/>
        </w:rPr>
        <w:t>①</w:t>
      </w:r>
      <w:r>
        <w:rPr>
          <w:color w:val="000000"/>
        </w:rPr>
        <w:t>有助于训练自己脑力的有</w:t>
      </w:r>
      <w:r>
        <w:rPr>
          <w:color w:val="000000"/>
        </w:rPr>
        <w:t>________</w:t>
      </w:r>
      <w:r>
        <w:rPr>
          <w:color w:val="000000"/>
        </w:rPr>
        <w:t>。</w:t>
      </w:r>
      <w:r>
        <w:rPr>
          <w:color w:val="000000"/>
        </w:rPr>
        <w:t>②</w:t>
      </w:r>
      <w:r>
        <w:rPr>
          <w:color w:val="000000"/>
        </w:rPr>
        <w:t>能够抒发内心情绪的有</w:t>
      </w:r>
      <w:r>
        <w:rPr>
          <w:color w:val="000000"/>
        </w:rPr>
        <w:t>________</w:t>
      </w:r>
      <w:r>
        <w:rPr>
          <w:color w:val="000000"/>
        </w:rPr>
        <w:t>。</w:t>
      </w:r>
      <w:r>
        <w:rPr>
          <w:color w:val="000000"/>
        </w:rPr>
        <w:t>③</w:t>
      </w:r>
      <w:r>
        <w:rPr>
          <w:color w:val="000000"/>
        </w:rPr>
        <w:t>能锻炼体魄，促进健康的有</w:t>
      </w:r>
      <w:r>
        <w:rPr>
          <w:color w:val="000000"/>
        </w:rPr>
        <w:t>________</w:t>
      </w:r>
      <w:r>
        <w:rPr>
          <w:color w:val="000000"/>
        </w:rPr>
        <w:t>。</w:t>
      </w:r>
      <w:r>
        <w:rPr>
          <w:color w:val="000000"/>
        </w:rPr>
        <w:t xml:space="preserve">     </w:t>
      </w:r>
    </w:p>
    <w:p w:rsidR="004363B0">
      <w:pPr>
        <w:spacing w:after="0"/>
      </w:pPr>
      <w:r>
        <w:rPr>
          <w:color w:val="000000"/>
        </w:rPr>
        <w:t>（</w:t>
      </w:r>
      <w:r>
        <w:rPr>
          <w:color w:val="000000"/>
        </w:rPr>
        <w:t>2</w:t>
      </w:r>
      <w:r>
        <w:rPr>
          <w:color w:val="000000"/>
        </w:rPr>
        <w:t>）</w:t>
      </w:r>
      <w:r>
        <w:rPr>
          <w:color w:val="000000"/>
        </w:rPr>
        <w:t> </w:t>
      </w:r>
      <w:r>
        <w:rPr>
          <w:color w:val="000000"/>
        </w:rPr>
        <w:t>汶川大地震发生之后，人们在积极抢救被困伤员的同时，始终不忘对幸免于难的孤儿进行心理辅导，这样做是因为，健康不仅仅是没有疾病和不虚弱，还要有完整的生理，良好的</w:t>
      </w:r>
      <w:r>
        <w:rPr>
          <w:color w:val="000000"/>
        </w:rPr>
        <w:t>________</w:t>
      </w:r>
      <w:r>
        <w:rPr>
          <w:color w:val="000000"/>
        </w:rPr>
        <w:t>状态和良好的社会适应能力。</w:t>
      </w:r>
      <w:r>
        <w:rPr>
          <w:color w:val="000000"/>
        </w:rPr>
        <w:t xml:space="preserve">     </w:t>
      </w:r>
    </w:p>
    <w:p w:rsidR="004363B0">
      <w:r>
        <w:br w:type="page"/>
      </w:r>
    </w:p>
    <w:p w:rsidR="004363B0">
      <w:pPr>
        <w:jc w:val="center"/>
      </w:pPr>
      <w:r>
        <w:rPr>
          <w:b/>
          <w:bCs/>
          <w:sz w:val="28"/>
          <w:szCs w:val="28"/>
        </w:rPr>
        <w:t>答案解析部分</w:t>
      </w:r>
    </w:p>
    <w:p w:rsidR="004363B0">
      <w:r>
        <w:t>一、</w:t>
      </w:r>
      <w:r>
        <w:t>单选题</w:t>
      </w:r>
    </w:p>
    <w:p w:rsidR="004363B0">
      <w:pPr>
        <w:spacing w:after="0"/>
      </w:pPr>
      <w:r>
        <w:rPr>
          <w:color w:val="000000"/>
        </w:rPr>
        <w:t>1.</w:t>
      </w:r>
      <w:r>
        <w:rPr>
          <w:color w:val="0000FF"/>
        </w:rPr>
        <w:t>【答案】</w:t>
      </w:r>
      <w:r>
        <w:rPr>
          <w:color w:val="000000"/>
        </w:rPr>
        <w:t xml:space="preserve">B  </w:t>
      </w:r>
    </w:p>
    <w:p w:rsidR="004363B0">
      <w:pPr>
        <w:spacing w:after="0"/>
      </w:pPr>
      <w:r>
        <w:rPr>
          <w:color w:val="0000FF"/>
        </w:rPr>
        <w:t>【解析】</w:t>
      </w:r>
      <w:r>
        <w:rPr>
          <w:color w:val="000000"/>
        </w:rPr>
        <w:t>【解答】</w:t>
      </w:r>
      <w:r>
        <w:rPr>
          <w:color w:val="000000"/>
        </w:rPr>
        <w:t>A</w:t>
      </w:r>
      <w:r>
        <w:rPr>
          <w:color w:val="000000"/>
        </w:rPr>
        <w:t>、细菌病毒感染引发的传染病，属于传染性疾病，影响人类健康、威胁人类寿命，不符合题意。</w:t>
      </w:r>
    </w:p>
    <w:p w:rsidR="004363B0">
      <w:pPr>
        <w:spacing w:after="0"/>
      </w:pPr>
      <w:r>
        <w:rPr>
          <w:color w:val="000000"/>
        </w:rPr>
        <w:t>B</w:t>
      </w:r>
      <w:r>
        <w:rPr>
          <w:color w:val="000000"/>
        </w:rPr>
        <w:t>、季节叉替、气候差异明显，属于自然季节的交替规律，与人类健康、人类寿命影响关系不大，符合题意。</w:t>
      </w:r>
    </w:p>
    <w:p w:rsidR="004363B0">
      <w:pPr>
        <w:spacing w:after="0"/>
      </w:pPr>
      <w:r>
        <w:rPr>
          <w:color w:val="000000"/>
        </w:rPr>
        <w:t>C</w:t>
      </w:r>
      <w:r>
        <w:rPr>
          <w:color w:val="000000"/>
        </w:rPr>
        <w:t>、过去传染病曾一度是威胁人类健康的主要疾病，目前，影响人类健康的主要疾病已经不再是传染性疾病，心脑血管疾病和癌症已经成为对人类健康和生命威胁最大的一类非传染性疾病，被称为现代文明病，不符合题意。</w:t>
      </w:r>
    </w:p>
    <w:p w:rsidR="004363B0">
      <w:pPr>
        <w:spacing w:after="0"/>
      </w:pPr>
      <w:r>
        <w:rPr>
          <w:color w:val="000000"/>
        </w:rPr>
        <w:t>D</w:t>
      </w:r>
      <w:r>
        <w:rPr>
          <w:color w:val="000000"/>
        </w:rPr>
        <w:t>、车祸、矿难、地震等意外事故，属于自然灾害，威胁着人类的生命，不符合题意。</w:t>
      </w:r>
    </w:p>
    <w:p w:rsidR="004363B0">
      <w:pPr>
        <w:spacing w:after="0"/>
      </w:pPr>
      <w:r>
        <w:rPr>
          <w:color w:val="000000"/>
        </w:rPr>
        <w:t>故答案</w:t>
      </w:r>
      <w:r>
        <w:rPr>
          <w:color w:val="000000"/>
        </w:rPr>
        <w:t>为：</w:t>
      </w:r>
      <w:r>
        <w:rPr>
          <w:color w:val="000000"/>
        </w:rPr>
        <w:t>B</w:t>
      </w:r>
    </w:p>
    <w:p w:rsidR="004363B0">
      <w:pPr>
        <w:spacing w:after="0"/>
      </w:pPr>
      <w:r>
        <w:rPr>
          <w:color w:val="000000"/>
        </w:rPr>
        <w:t>【分析】影响人类健康、威胁人类寿命的因素包括传染性疾病和非传染性疾病以及自然灾害等因素</w:t>
      </w:r>
      <w:r>
        <w:rPr>
          <w:color w:val="000000"/>
        </w:rPr>
        <w:t>.</w:t>
      </w:r>
    </w:p>
    <w:p w:rsidR="004363B0">
      <w:pPr>
        <w:spacing w:after="0"/>
      </w:pPr>
      <w:r>
        <w:rPr>
          <w:color w:val="000000"/>
        </w:rPr>
        <w:t>2.</w:t>
      </w:r>
      <w:r>
        <w:rPr>
          <w:color w:val="0000FF"/>
        </w:rPr>
        <w:t>【答案】</w:t>
      </w:r>
      <w:r>
        <w:rPr>
          <w:color w:val="000000"/>
        </w:rPr>
        <w:t xml:space="preserve"> C   </w:t>
      </w:r>
    </w:p>
    <w:p w:rsidR="004363B0">
      <w:pPr>
        <w:spacing w:after="0"/>
      </w:pPr>
      <w:r>
        <w:rPr>
          <w:color w:val="0000FF"/>
        </w:rPr>
        <w:t>【解析】</w:t>
      </w:r>
      <w:r>
        <w:rPr>
          <w:color w:val="000000"/>
        </w:rPr>
        <w:t>【解答】</w:t>
      </w:r>
      <w:r>
        <w:rPr>
          <w:color w:val="000000"/>
        </w:rPr>
        <w:t>A</w:t>
      </w:r>
      <w:r>
        <w:rPr>
          <w:color w:val="000000"/>
        </w:rPr>
        <w:t>、脑血管疾病、心血管疾病、恶性肿瘤等非传染性疾病被称为现代文明病，是现代威胁人类健康的主要疾病。不符合题意。</w:t>
      </w:r>
    </w:p>
    <w:p w:rsidR="004363B0">
      <w:pPr>
        <w:spacing w:after="0"/>
      </w:pPr>
      <w:r>
        <w:rPr>
          <w:color w:val="000000"/>
        </w:rPr>
        <w:t>B</w:t>
      </w:r>
      <w:r>
        <w:rPr>
          <w:color w:val="000000"/>
        </w:rPr>
        <w:t>、影响心脑血管疾病等现代文明病的因素，除了遗传和先天性因素外，还包括人们的生活方式，如吸烟、喝酒、营养过剩、熬夜、压力过大等。不符合题意。</w:t>
      </w:r>
    </w:p>
    <w:p w:rsidR="004363B0">
      <w:pPr>
        <w:spacing w:after="0"/>
      </w:pPr>
      <w:r>
        <w:rPr>
          <w:color w:val="000000"/>
        </w:rPr>
        <w:t>C</w:t>
      </w:r>
      <w:r>
        <w:rPr>
          <w:color w:val="000000"/>
        </w:rPr>
        <w:t>、艾滋病是人类免疫缺陷病毒引起的一种传染病，不属于现代文明病。符合题意。</w:t>
      </w:r>
    </w:p>
    <w:p w:rsidR="004363B0">
      <w:pPr>
        <w:spacing w:after="0"/>
      </w:pPr>
      <w:r>
        <w:rPr>
          <w:color w:val="000000"/>
        </w:rPr>
        <w:t>D</w:t>
      </w:r>
      <w:r>
        <w:rPr>
          <w:color w:val="000000"/>
        </w:rPr>
        <w:t>、养成良好的生活习惯，如不偏食、不厌食、不暴饮暴食，即做到合理膳食，多参加体育锻炼等可预防心血管疾病等现代文明病的发生，不符合题意。</w:t>
      </w:r>
    </w:p>
    <w:p w:rsidR="004363B0">
      <w:pPr>
        <w:spacing w:after="0"/>
      </w:pPr>
      <w:r>
        <w:rPr>
          <w:color w:val="000000"/>
        </w:rPr>
        <w:t>故答案为：</w:t>
      </w:r>
      <w:r>
        <w:rPr>
          <w:color w:val="000000"/>
        </w:rPr>
        <w:t>C</w:t>
      </w:r>
    </w:p>
    <w:p w:rsidR="004363B0">
      <w:pPr>
        <w:spacing w:after="0"/>
      </w:pPr>
      <w:r>
        <w:rPr>
          <w:color w:val="000000"/>
        </w:rPr>
        <w:t>【分析】</w:t>
      </w:r>
      <w:r>
        <w:rPr>
          <w:color w:val="000000"/>
        </w:rPr>
        <w:t>"</w:t>
      </w:r>
      <w:r>
        <w:rPr>
          <w:color w:val="000000"/>
        </w:rPr>
        <w:t>生活方式病</w:t>
      </w:r>
      <w:r>
        <w:rPr>
          <w:color w:val="000000"/>
        </w:rPr>
        <w:t>”</w:t>
      </w:r>
      <w:r>
        <w:rPr>
          <w:color w:val="000000"/>
        </w:rPr>
        <w:t>或</w:t>
      </w:r>
      <w:r>
        <w:rPr>
          <w:color w:val="000000"/>
        </w:rPr>
        <w:t>“</w:t>
      </w:r>
      <w:r>
        <w:rPr>
          <w:color w:val="000000"/>
        </w:rPr>
        <w:t>现代文明病</w:t>
      </w:r>
      <w:r>
        <w:rPr>
          <w:color w:val="000000"/>
        </w:rPr>
        <w:t>”</w:t>
      </w:r>
      <w:r>
        <w:rPr>
          <w:color w:val="000000"/>
        </w:rPr>
        <w:t>：是指恶性肿瘤、心脑血管疾病、糖尿病等一些慢性、非传染性疾病</w:t>
      </w:r>
      <w:r>
        <w:rPr>
          <w:color w:val="000000"/>
        </w:rPr>
        <w:t>.</w:t>
      </w:r>
    </w:p>
    <w:p w:rsidR="004363B0">
      <w:pPr>
        <w:spacing w:after="0"/>
      </w:pPr>
      <w:r>
        <w:rPr>
          <w:color w:val="000000"/>
        </w:rPr>
        <w:t>3.</w:t>
      </w:r>
      <w:r>
        <w:rPr>
          <w:color w:val="0000FF"/>
        </w:rPr>
        <w:t>【答案】</w:t>
      </w:r>
      <w:r>
        <w:rPr>
          <w:color w:val="000000"/>
        </w:rPr>
        <w:t xml:space="preserve"> C   </w:t>
      </w:r>
    </w:p>
    <w:p w:rsidR="004363B0">
      <w:pPr>
        <w:spacing w:after="0"/>
      </w:pPr>
      <w:r>
        <w:rPr>
          <w:color w:val="0000FF"/>
        </w:rPr>
        <w:t>【解析】</w:t>
      </w:r>
      <w:r>
        <w:rPr>
          <w:color w:val="000000"/>
        </w:rPr>
        <w:t>【解答】传统的健康观是</w:t>
      </w:r>
      <w:r>
        <w:rPr>
          <w:color w:val="000000"/>
        </w:rPr>
        <w:t>“</w:t>
      </w:r>
      <w:r>
        <w:rPr>
          <w:color w:val="000000"/>
        </w:rPr>
        <w:t>无病即健康</w:t>
      </w:r>
      <w:r>
        <w:rPr>
          <w:color w:val="000000"/>
        </w:rPr>
        <w:t>”</w:t>
      </w:r>
      <w:r>
        <w:rPr>
          <w:color w:val="000000"/>
        </w:rPr>
        <w:t>，现代人的健康观是整体健康，世界卫生组织认为，健康是指一种身体上、心理上和社会适应方面的良好状态，而不仅仅是没有疾病和不虚弱。近年来，世界卫生组织又把道德修养和生殖质量也纳入了健康的范畴。</w:t>
      </w:r>
    </w:p>
    <w:p w:rsidR="004363B0">
      <w:pPr>
        <w:spacing w:after="0"/>
      </w:pPr>
      <w:r>
        <w:rPr>
          <w:color w:val="000000"/>
        </w:rPr>
        <w:t>故</w:t>
      </w:r>
      <w:r>
        <w:rPr>
          <w:color w:val="000000"/>
        </w:rPr>
        <w:t>答案为：</w:t>
      </w:r>
      <w:r>
        <w:rPr>
          <w:color w:val="000000"/>
        </w:rPr>
        <w:t>C</w:t>
      </w:r>
    </w:p>
    <w:p w:rsidR="004363B0">
      <w:pPr>
        <w:spacing w:after="0"/>
      </w:pPr>
      <w:r>
        <w:rPr>
          <w:color w:val="000000"/>
        </w:rPr>
        <w:t>【分析】根据健康的定义分析解答。健康是指一种身体上、心理上和社会适应方面的良好状态，而不仅仅是没有疾病和不虚弱</w:t>
      </w:r>
      <w:r>
        <w:rPr>
          <w:color w:val="000000"/>
        </w:rPr>
        <w:t>.</w:t>
      </w:r>
    </w:p>
    <w:p w:rsidR="004363B0">
      <w:pPr>
        <w:spacing w:after="0"/>
      </w:pPr>
      <w:r>
        <w:rPr>
          <w:color w:val="000000"/>
        </w:rPr>
        <w:t>4.</w:t>
      </w:r>
      <w:r>
        <w:rPr>
          <w:color w:val="0000FF"/>
        </w:rPr>
        <w:t>【答案】</w:t>
      </w:r>
      <w:r>
        <w:rPr>
          <w:color w:val="000000"/>
        </w:rPr>
        <w:t xml:space="preserve"> A   </w:t>
      </w:r>
    </w:p>
    <w:p w:rsidR="004363B0">
      <w:pPr>
        <w:spacing w:after="0"/>
      </w:pPr>
      <w:r>
        <w:rPr>
          <w:color w:val="0000FF"/>
        </w:rPr>
        <w:t>【解析】</w:t>
      </w:r>
      <w:r>
        <w:rPr>
          <w:color w:val="000000"/>
        </w:rPr>
        <w:t>【解答】痰是人体排出的废物，里面含有很多病菌，易传染给别人</w:t>
      </w:r>
      <w:r>
        <w:rPr>
          <w:color w:val="000000"/>
        </w:rPr>
        <w:t xml:space="preserve">   </w:t>
      </w:r>
    </w:p>
    <w:p w:rsidR="004363B0">
      <w:pPr>
        <w:spacing w:after="0"/>
      </w:pPr>
      <w:r>
        <w:rPr>
          <w:color w:val="000000"/>
        </w:rPr>
        <w:t>【分析】考查生活方式的影响</w:t>
      </w:r>
      <w:r>
        <w:rPr>
          <w:color w:val="000000"/>
        </w:rPr>
        <w:t xml:space="preserve"> </w:t>
      </w:r>
    </w:p>
    <w:p w:rsidR="004363B0">
      <w:pPr>
        <w:spacing w:after="0"/>
      </w:pPr>
      <w:r>
        <w:rPr>
          <w:color w:val="000000"/>
        </w:rPr>
        <w:t>5.</w:t>
      </w:r>
      <w:r>
        <w:rPr>
          <w:color w:val="0000FF"/>
        </w:rPr>
        <w:t>【答案】</w:t>
      </w:r>
      <w:r>
        <w:rPr>
          <w:color w:val="000000"/>
        </w:rPr>
        <w:t xml:space="preserve"> B   </w:t>
      </w:r>
    </w:p>
    <w:p w:rsidR="004363B0">
      <w:pPr>
        <w:spacing w:after="0"/>
      </w:pPr>
      <w:r>
        <w:rPr>
          <w:color w:val="0000FF"/>
        </w:rPr>
        <w:t>【解析】</w:t>
      </w:r>
      <w:r>
        <w:rPr>
          <w:color w:val="000000"/>
        </w:rPr>
        <w:t>【解答】烦恼时对沙袋猛打</w:t>
      </w:r>
      <w:r>
        <w:rPr>
          <w:color w:val="000000"/>
        </w:rPr>
        <w:t>,</w:t>
      </w:r>
      <w:r>
        <w:rPr>
          <w:color w:val="000000"/>
        </w:rPr>
        <w:t>可以适当的减轻压力，能够调节青少年情绪，保持愉快心情，故选</w:t>
      </w:r>
      <w:r>
        <w:rPr>
          <w:color w:val="000000"/>
        </w:rPr>
        <w:t xml:space="preserve">B   </w:t>
      </w:r>
    </w:p>
    <w:p w:rsidR="004363B0">
      <w:pPr>
        <w:spacing w:after="0"/>
      </w:pPr>
      <w:r>
        <w:rPr>
          <w:color w:val="000000"/>
        </w:rPr>
        <w:t>【分析】</w:t>
      </w:r>
      <w:r>
        <w:rPr>
          <w:color w:val="000000"/>
        </w:rPr>
        <w:t xml:space="preserve"> </w:t>
      </w:r>
      <w:r>
        <w:rPr>
          <w:color w:val="000000"/>
        </w:rPr>
        <w:t>考查情绪的调节</w:t>
      </w:r>
      <w:r>
        <w:rPr>
          <w:color w:val="000000"/>
        </w:rPr>
        <w:t xml:space="preserve"> </w:t>
      </w:r>
    </w:p>
    <w:p w:rsidR="004363B0">
      <w:pPr>
        <w:spacing w:after="0"/>
      </w:pPr>
      <w:r>
        <w:rPr>
          <w:color w:val="000000"/>
        </w:rPr>
        <w:t>6.</w:t>
      </w:r>
      <w:r>
        <w:rPr>
          <w:color w:val="0000FF"/>
        </w:rPr>
        <w:t>【答案】</w:t>
      </w:r>
      <w:r>
        <w:rPr>
          <w:color w:val="000000"/>
        </w:rPr>
        <w:t xml:space="preserve">D  </w:t>
      </w:r>
    </w:p>
    <w:p w:rsidR="00CE7DB0">
      <w:pPr>
        <w:spacing w:after="0"/>
      </w:pPr>
      <w:r>
        <w:rPr>
          <w:color w:val="0000FF"/>
        </w:rPr>
        <w:t>【解析】</w:t>
      </w:r>
      <w:r>
        <w:rPr>
          <w:color w:val="000000"/>
        </w:rPr>
        <w:t>【解答】解：心情愉快是心理健康的核心．良好的情绪和适度的情绪反应，表示身心处</w:t>
      </w:r>
      <w:r>
        <w:rPr>
          <w:color w:val="000000"/>
        </w:rPr>
        <w:t>于积极的健康状态．但是，在日常生活中，当一个都会或多或少地出现一些情绪问题时，我们可以试着用以下三种方法来调节自己的情绪．方法一：当情绪不好时，有意识地转移话题，或者做点别的事情，如听音乐、看电视、打球、下棋、外出跑步等，来分散自己的注意力，这样可以使情绪得到缓解．方法二：把自己心中的烦恼向亲人或知心的朋友诉说甚至大哭一场，把积压在内心的烦恼宣泄出来，这样也会有利于身心健康．但是，要注意宣泄的对象、地点和场合；方法也要适当，避免伤害别人．方法三：当你想得到一件东西，或者想做某件事而未能成功时，为了减少内心的</w:t>
      </w:r>
      <w:r>
        <w:rPr>
          <w:color w:val="000000"/>
        </w:rPr>
        <w:t>失望，可以找一个适当的理由来安慰自己，这样可以帮助你在挫折面前接受现实，不要邀上几个好友，找一个地方一醉方休，过量饮酒对身体不利．要保持较为乐观的态度，综上所述可以知选项</w:t>
      </w:r>
      <w:r>
        <w:rPr>
          <w:color w:val="000000"/>
        </w:rPr>
        <w:t>D</w:t>
      </w:r>
      <w:r>
        <w:rPr>
          <w:color w:val="000000"/>
        </w:rPr>
        <w:t>的做法不适当．</w:t>
      </w:r>
    </w:p>
    <w:p w:rsidR="004363B0">
      <w:pPr>
        <w:spacing w:after="0"/>
      </w:pPr>
      <w:r>
        <w:rPr>
          <w:color w:val="000000"/>
        </w:rPr>
        <w:t>故选：</w:t>
      </w:r>
      <w:r>
        <w:rPr>
          <w:color w:val="000000"/>
        </w:rPr>
        <w:t>D</w:t>
      </w:r>
    </w:p>
    <w:p w:rsidR="004363B0">
      <w:pPr>
        <w:spacing w:after="0"/>
      </w:pPr>
      <w:r>
        <w:rPr>
          <w:color w:val="000000"/>
        </w:rPr>
        <w:t>【分析】此题考查调节情绪的方法，调节自己的情绪可概括为：一、转移注意力．二、宣泄．三、自我安慰，据此答题．</w:t>
      </w:r>
    </w:p>
    <w:p w:rsidR="004363B0">
      <w:pPr>
        <w:spacing w:after="0"/>
      </w:pPr>
      <w:r>
        <w:rPr>
          <w:color w:val="000000"/>
        </w:rPr>
        <w:t>7.</w:t>
      </w:r>
      <w:r>
        <w:rPr>
          <w:color w:val="0000FF"/>
        </w:rPr>
        <w:t>【答案】</w:t>
      </w:r>
      <w:r>
        <w:rPr>
          <w:color w:val="000000"/>
        </w:rPr>
        <w:t xml:space="preserve"> C   </w:t>
      </w:r>
    </w:p>
    <w:p w:rsidR="00CE7DB0">
      <w:pPr>
        <w:spacing w:after="0"/>
      </w:pPr>
      <w:r>
        <w:rPr>
          <w:color w:val="0000FF"/>
        </w:rPr>
        <w:t>【解析】</w:t>
      </w:r>
      <w:r>
        <w:rPr>
          <w:color w:val="000000"/>
        </w:rPr>
        <w:t>【解答】传统的健康观是</w:t>
      </w:r>
      <w:r>
        <w:rPr>
          <w:color w:val="000000"/>
        </w:rPr>
        <w:t>“</w:t>
      </w:r>
      <w:r>
        <w:rPr>
          <w:color w:val="000000"/>
        </w:rPr>
        <w:t>无病即健康</w:t>
      </w:r>
      <w:r>
        <w:rPr>
          <w:color w:val="000000"/>
        </w:rPr>
        <w:t>”</w:t>
      </w:r>
      <w:r>
        <w:rPr>
          <w:color w:val="000000"/>
        </w:rPr>
        <w:t>，现代人的健康观是整体健康，世界卫生组织认为，健康是指一种身体上、心理上和社会适应方面的良好状态，而不仅仅是没有疾病和不虚弱。近年来，世界卫生组织又把道德修养和生殖质量也纳入了健康的范畴。</w:t>
      </w:r>
    </w:p>
    <w:p w:rsidR="004363B0">
      <w:pPr>
        <w:spacing w:after="0"/>
      </w:pPr>
      <w:r>
        <w:rPr>
          <w:color w:val="000000"/>
        </w:rPr>
        <w:t>故答案为：</w:t>
      </w:r>
      <w:r>
        <w:rPr>
          <w:color w:val="000000"/>
        </w:rPr>
        <w:t>C</w:t>
      </w:r>
      <w:r>
        <w:rPr>
          <w:color w:val="000000"/>
        </w:rPr>
        <w:t>。</w:t>
      </w:r>
    </w:p>
    <w:p w:rsidR="004363B0">
      <w:pPr>
        <w:spacing w:after="0"/>
      </w:pPr>
      <w:r>
        <w:rPr>
          <w:color w:val="000000"/>
        </w:rPr>
        <w:t>【分析】此题考查的是健康的内容，可结合其概念来分析，据此答题．</w:t>
      </w:r>
    </w:p>
    <w:p w:rsidR="004363B0">
      <w:pPr>
        <w:spacing w:after="0"/>
      </w:pPr>
      <w:r>
        <w:rPr>
          <w:color w:val="000000"/>
        </w:rPr>
        <w:t>8.</w:t>
      </w:r>
      <w:r>
        <w:rPr>
          <w:color w:val="0000FF"/>
        </w:rPr>
        <w:t>【答案】</w:t>
      </w:r>
      <w:r>
        <w:rPr>
          <w:color w:val="000000"/>
        </w:rPr>
        <w:t xml:space="preserve"> D   </w:t>
      </w:r>
    </w:p>
    <w:p w:rsidR="004363B0">
      <w:pPr>
        <w:spacing w:after="0"/>
      </w:pPr>
      <w:r>
        <w:rPr>
          <w:color w:val="0000FF"/>
        </w:rPr>
        <w:t>【解析】</w:t>
      </w:r>
      <w:r>
        <w:rPr>
          <w:color w:val="000000"/>
        </w:rPr>
        <w:t>【解答】传统的健康观是</w:t>
      </w:r>
      <w:r>
        <w:rPr>
          <w:color w:val="000000"/>
        </w:rPr>
        <w:t>“</w:t>
      </w:r>
      <w:r>
        <w:rPr>
          <w:color w:val="000000"/>
        </w:rPr>
        <w:t>无病即健康</w:t>
      </w:r>
      <w:r>
        <w:rPr>
          <w:color w:val="000000"/>
        </w:rPr>
        <w:t>”</w:t>
      </w:r>
      <w:r>
        <w:rPr>
          <w:color w:val="000000"/>
        </w:rPr>
        <w:t>，现代人的健康观是整体健康，世界卫生组织提出</w:t>
      </w:r>
      <w:r>
        <w:rPr>
          <w:color w:val="000000"/>
        </w:rPr>
        <w:t>“</w:t>
      </w:r>
      <w:r>
        <w:rPr>
          <w:color w:val="000000"/>
        </w:rPr>
        <w:t>健康不仅是躯体没有疾病和不虚弱，还要具备心理健康、社会适应良好和有道德</w:t>
      </w:r>
      <w:r>
        <w:rPr>
          <w:color w:val="000000"/>
        </w:rPr>
        <w:t>”</w:t>
      </w:r>
      <w:r>
        <w:rPr>
          <w:color w:val="000000"/>
        </w:rPr>
        <w:t>。即健康是指一个人</w:t>
      </w:r>
      <w:r>
        <w:rPr>
          <w:color w:val="000000"/>
        </w:rPr>
        <w:t>在身体上、心理上和社会适应等方面都处于良好的状态，按时作息，锻炼身体符合健康理念。饮酒、吸烟、暴饮暴食都是不健康的体现。</w:t>
      </w:r>
    </w:p>
    <w:p w:rsidR="004363B0">
      <w:pPr>
        <w:spacing w:after="0"/>
      </w:pPr>
      <w:r>
        <w:rPr>
          <w:color w:val="000000"/>
        </w:rPr>
        <w:t>故答案为：</w:t>
      </w:r>
      <w:r>
        <w:rPr>
          <w:color w:val="000000"/>
        </w:rPr>
        <w:t>D</w:t>
      </w:r>
    </w:p>
    <w:p w:rsidR="004363B0">
      <w:pPr>
        <w:spacing w:after="0"/>
      </w:pPr>
      <w:r>
        <w:rPr>
          <w:color w:val="000000"/>
        </w:rPr>
        <w:t>【分析】熟练掌握健康的概念，据此答题。</w:t>
      </w:r>
    </w:p>
    <w:p w:rsidR="004363B0">
      <w:pPr>
        <w:spacing w:after="0"/>
      </w:pPr>
      <w:r>
        <w:rPr>
          <w:color w:val="000000"/>
        </w:rPr>
        <w:t>9.</w:t>
      </w:r>
      <w:r>
        <w:rPr>
          <w:color w:val="0000FF"/>
        </w:rPr>
        <w:t>【答案】</w:t>
      </w:r>
      <w:r>
        <w:rPr>
          <w:color w:val="000000"/>
        </w:rPr>
        <w:t xml:space="preserve"> B   </w:t>
      </w:r>
    </w:p>
    <w:p w:rsidR="004363B0">
      <w:pPr>
        <w:spacing w:after="0"/>
      </w:pPr>
      <w:r>
        <w:rPr>
          <w:color w:val="0000FF"/>
        </w:rPr>
        <w:t>【解析】</w:t>
      </w:r>
      <w:r>
        <w:rPr>
          <w:color w:val="000000"/>
        </w:rPr>
        <w:t>【解答】</w:t>
      </w:r>
      <w:r>
        <w:rPr>
          <w:color w:val="000000"/>
        </w:rPr>
        <w:t>A</w:t>
      </w:r>
      <w:r>
        <w:rPr>
          <w:color w:val="000000"/>
        </w:rPr>
        <w:t>、化学疗法就是利用能治疗疾病，但不导致病人死亡的化学物质治疗某种疾病。它是将药物经血管带到全身，对身体所有细胞都有影响。这种疗法有时也称为</w:t>
      </w:r>
      <w:r>
        <w:rPr>
          <w:color w:val="000000"/>
        </w:rPr>
        <w:t>“</w:t>
      </w:r>
      <w:r>
        <w:rPr>
          <w:color w:val="000000"/>
        </w:rPr>
        <w:t>胞毒疗法</w:t>
      </w:r>
      <w:r>
        <w:rPr>
          <w:color w:val="000000"/>
        </w:rPr>
        <w:t>”</w:t>
      </w:r>
      <w:r>
        <w:rPr>
          <w:color w:val="000000"/>
        </w:rPr>
        <w:t>，因为所用药物都是有害，甚至是带毒性的，体内细胞，无论是否恶性细胞，都受到破坏。尽管化疗可能引致令人不适的副作用，但大多数人在接受治疗期间基本上仍可过着正常的生活。</w:t>
      </w:r>
      <w:r>
        <w:rPr>
          <w:color w:val="000000"/>
        </w:rPr>
        <w:t>A</w:t>
      </w:r>
      <w:r>
        <w:rPr>
          <w:color w:val="000000"/>
        </w:rPr>
        <w:t>不符合题意；</w:t>
      </w:r>
      <w:r>
        <w:br/>
      </w:r>
      <w:r>
        <w:rPr>
          <w:color w:val="000000"/>
        </w:rPr>
        <w:t>B</w:t>
      </w:r>
      <w:r>
        <w:rPr>
          <w:color w:val="000000"/>
        </w:rPr>
        <w:t>、骨髓移植是器官移植的一种，将正常骨髓由静脉输入患者体内，以取代病变骨髓的治疗方法。用以治疗造血功能异常、免疫功能缺陷、血液系统恶性肿瘤及其他一些恶性肿瘤。用此疗法均可提</w:t>
      </w:r>
      <w:r>
        <w:rPr>
          <w:color w:val="000000"/>
        </w:rPr>
        <w:t>高疗效，改善预后，得到长生存期乃至根治，</w:t>
      </w:r>
      <w:r>
        <w:rPr>
          <w:color w:val="000000"/>
        </w:rPr>
        <w:t>B</w:t>
      </w:r>
      <w:r>
        <w:rPr>
          <w:color w:val="000000"/>
        </w:rPr>
        <w:t>不符合题意；</w:t>
      </w:r>
      <w:r>
        <w:br/>
      </w:r>
      <w:r>
        <w:rPr>
          <w:color w:val="000000"/>
        </w:rPr>
        <w:t>C</w:t>
      </w:r>
      <w:r>
        <w:rPr>
          <w:color w:val="000000"/>
        </w:rPr>
        <w:t>、放射疗法是用</w:t>
      </w:r>
      <w:r>
        <w:rPr>
          <w:color w:val="000000"/>
        </w:rPr>
        <w:t>X</w:t>
      </w:r>
      <w:r>
        <w:rPr>
          <w:color w:val="000000"/>
        </w:rPr>
        <w:t>线，</w:t>
      </w:r>
      <w:r>
        <w:rPr>
          <w:color w:val="000000"/>
        </w:rPr>
        <w:t>γ</w:t>
      </w:r>
      <w:r>
        <w:rPr>
          <w:color w:val="000000"/>
        </w:rPr>
        <w:t>线、电子线等放射线照射在癌组织，由于放射线的生物学作用，能最大量的杀伤癌组织，破坏癌组织，使其缩小。这种疗法，是利用放射线对癌细胞的致死效果的疗法，由于足够的放射剂量仅是对被照射部位有治疗效果，所以，是和外科手术疗法相同为局部疗法，</w:t>
      </w:r>
      <w:r>
        <w:rPr>
          <w:color w:val="000000"/>
        </w:rPr>
        <w:t>C</w:t>
      </w:r>
      <w:r>
        <w:rPr>
          <w:color w:val="000000"/>
        </w:rPr>
        <w:t>不符合题意；</w:t>
      </w:r>
      <w:r>
        <w:br/>
      </w:r>
      <w:r>
        <w:rPr>
          <w:color w:val="000000"/>
        </w:rPr>
        <w:t>D</w:t>
      </w:r>
      <w:r>
        <w:rPr>
          <w:color w:val="000000"/>
        </w:rPr>
        <w:t>、基因疗法，就是利用健康的基因来填补或替代基因疾病中某些缺失或病变的基因，目前的基因疗法是</w:t>
      </w:r>
      <w:r>
        <w:rPr>
          <w:color w:val="000000"/>
        </w:rPr>
        <w:t>先从患者身上取出一些细胞，然后利用对人体无害的逆转录病毒当载体，把正常的基因嫁接到病毒上，再</w:t>
      </w:r>
      <w:r>
        <w:rPr>
          <w:color w:val="000000"/>
        </w:rPr>
        <w:t>用这些病毒去感染取出的人体细胞，让它们把正常基因插进细胞的染色体中，使人体细胞就可以</w:t>
      </w:r>
      <w:r>
        <w:rPr>
          <w:color w:val="000000"/>
        </w:rPr>
        <w:t>“</w:t>
      </w:r>
      <w:r>
        <w:rPr>
          <w:color w:val="000000"/>
        </w:rPr>
        <w:t>获得</w:t>
      </w:r>
      <w:r>
        <w:rPr>
          <w:color w:val="000000"/>
        </w:rPr>
        <w:t>”</w:t>
      </w:r>
      <w:r>
        <w:rPr>
          <w:color w:val="000000"/>
        </w:rPr>
        <w:t>正常的基因，以取代原有的异常基因，</w:t>
      </w:r>
      <w:r>
        <w:rPr>
          <w:color w:val="000000"/>
        </w:rPr>
        <w:t>D</w:t>
      </w:r>
      <w:r>
        <w:rPr>
          <w:color w:val="000000"/>
        </w:rPr>
        <w:t>不符合题意。</w:t>
      </w:r>
    </w:p>
    <w:p w:rsidR="004363B0">
      <w:pPr>
        <w:spacing w:after="0"/>
      </w:pPr>
      <w:r>
        <w:rPr>
          <w:color w:val="000000"/>
        </w:rPr>
        <w:t>故答案为：</w:t>
      </w:r>
      <w:r>
        <w:rPr>
          <w:color w:val="000000"/>
        </w:rPr>
        <w:t>B</w:t>
      </w:r>
    </w:p>
    <w:p w:rsidR="004363B0">
      <w:pPr>
        <w:spacing w:after="0"/>
      </w:pPr>
      <w:r>
        <w:rPr>
          <w:color w:val="000000"/>
        </w:rPr>
        <w:t>【分析】白血病是一类造血干细胞异常的克隆性恶性疾病．其克隆中的白血病细胞失去进一步分化成熟的能力而停滞在细胞发育的不同阶段．在骨髓和其他造血组织中白血病细胞大量增生积聚并浸润其他器官和组织，同时使正常造血受抑制，临床表现为贫血、出血、感染及各器官浸润症状．</w:t>
      </w:r>
    </w:p>
    <w:p w:rsidR="004363B0">
      <w:pPr>
        <w:spacing w:after="0"/>
      </w:pPr>
      <w:r>
        <w:rPr>
          <w:color w:val="000000"/>
        </w:rPr>
        <w:t>10.</w:t>
      </w:r>
      <w:r>
        <w:rPr>
          <w:color w:val="0000FF"/>
        </w:rPr>
        <w:t>【答案】</w:t>
      </w:r>
      <w:r>
        <w:rPr>
          <w:color w:val="000000"/>
        </w:rPr>
        <w:t xml:space="preserve"> A   </w:t>
      </w:r>
    </w:p>
    <w:p w:rsidR="004363B0">
      <w:pPr>
        <w:spacing w:after="0"/>
      </w:pPr>
      <w:r>
        <w:rPr>
          <w:color w:val="0000FF"/>
        </w:rPr>
        <w:t>【解析】</w:t>
      </w:r>
      <w:r>
        <w:rPr>
          <w:color w:val="000000"/>
        </w:rPr>
        <w:t>【解答】吸烟危害健康的原因是因为香烟中含有尼古丁等有害物质，对人</w:t>
      </w:r>
      <w:r>
        <w:rPr>
          <w:color w:val="000000"/>
        </w:rPr>
        <w:t>呼吸系统又影响</w:t>
      </w:r>
      <w:r>
        <w:rPr>
          <w:color w:val="000000"/>
        </w:rPr>
        <w:t xml:space="preserve">   </w:t>
      </w:r>
    </w:p>
    <w:p w:rsidR="004363B0">
      <w:pPr>
        <w:spacing w:after="0"/>
      </w:pPr>
      <w:r>
        <w:rPr>
          <w:color w:val="000000"/>
        </w:rPr>
        <w:t>【分析】考查生活方式对健康的危害</w:t>
      </w:r>
      <w:r>
        <w:rPr>
          <w:color w:val="000000"/>
        </w:rPr>
        <w:t xml:space="preserve"> </w:t>
      </w:r>
    </w:p>
    <w:p w:rsidR="004363B0">
      <w:pPr>
        <w:spacing w:after="0"/>
      </w:pPr>
      <w:r>
        <w:rPr>
          <w:color w:val="000000"/>
        </w:rPr>
        <w:t>11.</w:t>
      </w:r>
      <w:r>
        <w:rPr>
          <w:color w:val="0000FF"/>
        </w:rPr>
        <w:t>【答案】</w:t>
      </w:r>
      <w:r>
        <w:rPr>
          <w:color w:val="000000"/>
        </w:rPr>
        <w:t xml:space="preserve"> B   </w:t>
      </w:r>
    </w:p>
    <w:p w:rsidR="004363B0">
      <w:pPr>
        <w:spacing w:after="0"/>
      </w:pPr>
      <w:r>
        <w:rPr>
          <w:color w:val="0000FF"/>
        </w:rPr>
        <w:t>【解析】</w:t>
      </w:r>
      <w:r>
        <w:rPr>
          <w:color w:val="000000"/>
        </w:rPr>
        <w:t>【解答】健康的生活方式不仅有利于预防各种疾病，特别是一些慢性、非传染性疾病，而且有利于提高人们的健康水平，提高生活质量。值得注意的是，尽管大多数慢性疾病是在成年期发生的，但许多与之有关的不良生活方式却是在儿童和青少年时期形成的，例如，有的青少年经常不吃早餐，偏爱吃油炸食品；有的青少年染上吸烟、饮酒的不良嗜好，如心脏病、心血管疾病、高血压、恶性肿瘤都是由生活方式不良引起的现代文明病。流行性感冒、肺结核，艾滋病，疟疾、白</w:t>
      </w:r>
      <w:r>
        <w:rPr>
          <w:color w:val="000000"/>
        </w:rPr>
        <w:t>化病、鼠疫、天花、血友病、色盲与生活方式无直接系关。</w:t>
      </w:r>
    </w:p>
    <w:p w:rsidR="004363B0">
      <w:pPr>
        <w:spacing w:after="0"/>
      </w:pPr>
      <w:r>
        <w:rPr>
          <w:color w:val="000000"/>
        </w:rPr>
        <w:t>故答案为：</w:t>
      </w:r>
      <w:r>
        <w:rPr>
          <w:color w:val="000000"/>
        </w:rPr>
        <w:t>B</w:t>
      </w:r>
    </w:p>
    <w:p w:rsidR="004363B0">
      <w:pPr>
        <w:spacing w:after="0"/>
      </w:pPr>
      <w:r>
        <w:rPr>
          <w:color w:val="000000"/>
        </w:rPr>
        <w:t>【分析】健康的生活方式不仅有利于预防各种疾病，而且有利于提高人们的健康水平，提高生活质量．值得注意的是，尽管大多数慢性疾病是在成年期发生的，但许多与之有关的不良生活方式却是在儿童和青少年时期形成的．选择健康的生活方式，要从我做起，从现在做起：坚持合理营养；坚持体育锻炼；按时作息；不吸烟、不喝酒；拒绝毒品；合理用药；积极参加集体活动．</w:t>
      </w:r>
    </w:p>
    <w:p w:rsidR="004363B0">
      <w:pPr>
        <w:spacing w:after="0"/>
      </w:pPr>
      <w:r>
        <w:rPr>
          <w:color w:val="000000"/>
        </w:rPr>
        <w:t>12.</w:t>
      </w:r>
      <w:r>
        <w:rPr>
          <w:color w:val="0000FF"/>
        </w:rPr>
        <w:t>【答案】</w:t>
      </w:r>
      <w:r>
        <w:rPr>
          <w:color w:val="000000"/>
        </w:rPr>
        <w:t xml:space="preserve">D  </w:t>
      </w:r>
    </w:p>
    <w:p w:rsidR="004363B0">
      <w:pPr>
        <w:spacing w:after="0"/>
      </w:pPr>
      <w:r>
        <w:rPr>
          <w:color w:val="0000FF"/>
        </w:rPr>
        <w:t>【解析】</w:t>
      </w:r>
      <w:r>
        <w:rPr>
          <w:color w:val="000000"/>
        </w:rPr>
        <w:t>【解答】心情愉快是儿童青少年心理健康的核心。良好的情绪和适度的情绪反应，表示青</w:t>
      </w:r>
      <w:r>
        <w:rPr>
          <w:color w:val="000000"/>
        </w:rPr>
        <w:t>少年的身心处于积极的健康状态。但是，在日常生活中，遇到不顺心的事，每个人都会或多或少地出现一些情绪问题，如紧张、生气、烦恼等。当出现这些问题时，我们可以试着用以下三种方法来调节自己的情绪。方法一：当情绪不好时，有意识地转移话题，或者做点别的事情，如听音乐、看电视、打球、下棋、外出跑步等，来分散自己的注意力，这样可以使情绪得到缓解。方法二：把自己心中的烦恼向亲人或知心的朋友诉说甚至大哭一场，把积压在内心的烦恼宣泄出来，这样也会有利于身心健康。但是，要注意宣泄的对象、地点和场合；方法也要适当，避免伤害别人。方法</w:t>
      </w:r>
      <w:r>
        <w:rPr>
          <w:color w:val="000000"/>
        </w:rPr>
        <w:t>三：当你想得到一件东西，或者想做某件事而未能成功时，为了减少内心的失望，可以找一个适当的理由来安慰自己，这样可以帮助你在挫折面前接受现实，保持较为乐观的态度，不要服用镇静剂催眠，这样不利于身心健康，综上所述可以知选项</w:t>
      </w:r>
      <w:r>
        <w:rPr>
          <w:color w:val="000000"/>
        </w:rPr>
        <w:t>D</w:t>
      </w:r>
      <w:r>
        <w:rPr>
          <w:color w:val="000000"/>
        </w:rPr>
        <w:t>符合题意。故选</w:t>
      </w:r>
      <w:r>
        <w:rPr>
          <w:color w:val="000000"/>
        </w:rPr>
        <w:t>D</w:t>
      </w:r>
      <w:r>
        <w:rPr>
          <w:color w:val="000000"/>
        </w:rPr>
        <w:t>。</w:t>
      </w:r>
    </w:p>
    <w:p w:rsidR="00CE7DB0">
      <w:pPr>
        <w:spacing w:after="0"/>
      </w:pPr>
      <w:r>
        <w:rPr>
          <w:color w:val="000000"/>
        </w:rPr>
        <w:t>【分析】本题知识点简单，考查评价自己的健康状况，再根据题干要求选出正确的答案即可。</w:t>
      </w:r>
    </w:p>
    <w:p w:rsidR="004363B0">
      <w:pPr>
        <w:spacing w:after="0"/>
      </w:pPr>
      <w:r>
        <w:rPr>
          <w:color w:val="000000"/>
        </w:rPr>
        <w:t>13.</w:t>
      </w:r>
      <w:r>
        <w:rPr>
          <w:color w:val="0000FF"/>
        </w:rPr>
        <w:t>【答案】</w:t>
      </w:r>
      <w:r>
        <w:rPr>
          <w:color w:val="000000"/>
        </w:rPr>
        <w:t xml:space="preserve">A  </w:t>
      </w:r>
    </w:p>
    <w:p w:rsidR="00CE7DB0">
      <w:pPr>
        <w:spacing w:after="0"/>
      </w:pPr>
      <w:r>
        <w:rPr>
          <w:color w:val="0000FF"/>
        </w:rPr>
        <w:t>【解析】</w:t>
      </w:r>
      <w:r>
        <w:rPr>
          <w:color w:val="000000"/>
        </w:rPr>
        <w:t>【解答】解：健康不仅仅是没有疾病，是指一种身体上、心理上和社会适应方面的良好状态．选择健康的生活方式，要从我做起，从现在做起：坚持合理营养；坚持体育锻炼；按时</w:t>
      </w:r>
      <w:r>
        <w:rPr>
          <w:color w:val="000000"/>
        </w:rPr>
        <w:t>作息；不吸烟、不喝酒；拒绝毒品；合理用药；积极参加集体活动、与异性同学建立真诚的友谊等，应当精中精力，努力学习，积极参加各种文体活动和社会活动．</w:t>
      </w:r>
    </w:p>
    <w:p w:rsidR="004363B0">
      <w:pPr>
        <w:spacing w:after="0"/>
      </w:pPr>
      <w:r>
        <w:rPr>
          <w:color w:val="000000"/>
        </w:rPr>
        <w:t>A</w:t>
      </w:r>
      <w:r>
        <w:rPr>
          <w:color w:val="000000"/>
        </w:rPr>
        <w:t>、积极参加体育锻炼，有利于增强体质，特别是处于青春期的学生，正值身体发育时期，更应该积极参加体育锻炼．</w:t>
      </w:r>
    </w:p>
    <w:p w:rsidR="004363B0">
      <w:pPr>
        <w:spacing w:after="0"/>
      </w:pPr>
      <w:r>
        <w:rPr>
          <w:color w:val="000000"/>
        </w:rPr>
        <w:t>B</w:t>
      </w:r>
      <w:r>
        <w:rPr>
          <w:color w:val="000000"/>
        </w:rPr>
        <w:t>、同学间互相帮助，不能以自我为中心，要跟师长密切交流，健康地度过这人生的金色年华．</w:t>
      </w:r>
    </w:p>
    <w:p w:rsidR="004363B0">
      <w:pPr>
        <w:spacing w:after="0"/>
      </w:pPr>
      <w:r>
        <w:rPr>
          <w:color w:val="000000"/>
        </w:rPr>
        <w:t>C</w:t>
      </w:r>
      <w:r>
        <w:rPr>
          <w:color w:val="000000"/>
        </w:rPr>
        <w:t>、不吃早餐，则会感到头昏乏力，注意力不集中，反应迟钝，记忆力下降，影响学习成绩，有时甚至因血糖太低而晕倒．早餐吃不好，还会影响到青少年的发育和健康．长期早餐热能缺乏，机体</w:t>
      </w:r>
      <w:r>
        <w:rPr>
          <w:color w:val="000000"/>
        </w:rPr>
        <w:t>就会动用体内积存的糖原、脂肪，甚至分解体内的蛋白质来提供能量，这样不利于身体的健康．</w:t>
      </w:r>
    </w:p>
    <w:p w:rsidR="004363B0">
      <w:pPr>
        <w:spacing w:after="0"/>
      </w:pPr>
      <w:r>
        <w:rPr>
          <w:color w:val="000000"/>
        </w:rPr>
        <w:t>D</w:t>
      </w:r>
      <w:r>
        <w:rPr>
          <w:color w:val="000000"/>
        </w:rPr>
        <w:t>、青春期虽然精力充沛，但不能经常通宵学习，过度疲劳，影响身体健康，要保持充足的睡眠和休息．</w:t>
      </w:r>
    </w:p>
    <w:p w:rsidR="004363B0">
      <w:pPr>
        <w:spacing w:after="0"/>
      </w:pPr>
      <w:r>
        <w:rPr>
          <w:color w:val="000000"/>
        </w:rPr>
        <w:t>故选：</w:t>
      </w:r>
      <w:r>
        <w:rPr>
          <w:color w:val="000000"/>
        </w:rPr>
        <w:t>A</w:t>
      </w:r>
    </w:p>
    <w:p w:rsidR="004363B0">
      <w:pPr>
        <w:spacing w:after="0"/>
      </w:pPr>
      <w:r>
        <w:rPr>
          <w:color w:val="000000"/>
        </w:rPr>
        <w:t>【分析】健康不仅仅是没有疾病，是指一种身体上、心理上和社会适应方面的良好状态．此题主要考查的是心理健康，思考解答．</w:t>
      </w:r>
    </w:p>
    <w:p w:rsidR="004363B0">
      <w:r>
        <w:t>二、填空题</w:t>
      </w:r>
    </w:p>
    <w:p w:rsidR="004363B0">
      <w:pPr>
        <w:spacing w:after="0"/>
      </w:pPr>
      <w:r>
        <w:rPr>
          <w:color w:val="000000"/>
        </w:rPr>
        <w:t>14.</w:t>
      </w:r>
      <w:r>
        <w:rPr>
          <w:color w:val="0000FF"/>
        </w:rPr>
        <w:t>【答案】</w:t>
      </w:r>
      <w:r>
        <w:rPr>
          <w:color w:val="000000"/>
        </w:rPr>
        <w:t>心理健康；社会适应能力</w:t>
      </w:r>
      <w:r>
        <w:rPr>
          <w:color w:val="000000"/>
        </w:rPr>
        <w:t xml:space="preserve">  </w:t>
      </w:r>
    </w:p>
    <w:p w:rsidR="004363B0">
      <w:pPr>
        <w:spacing w:after="0"/>
      </w:pPr>
      <w:r>
        <w:rPr>
          <w:color w:val="0000FF"/>
        </w:rPr>
        <w:t>【解析】</w:t>
      </w:r>
      <w:r>
        <w:rPr>
          <w:color w:val="000000"/>
        </w:rPr>
        <w:t>【解答】解：传统的健康观是</w:t>
      </w:r>
      <w:r>
        <w:rPr>
          <w:color w:val="000000"/>
        </w:rPr>
        <w:t>“</w:t>
      </w:r>
      <w:r>
        <w:rPr>
          <w:color w:val="000000"/>
        </w:rPr>
        <w:t>无病即健康</w:t>
      </w:r>
      <w:r>
        <w:rPr>
          <w:color w:val="000000"/>
        </w:rPr>
        <w:t>”</w:t>
      </w:r>
      <w:r>
        <w:rPr>
          <w:color w:val="000000"/>
        </w:rPr>
        <w:t>，现代</w:t>
      </w:r>
      <w:r>
        <w:rPr>
          <w:color w:val="000000"/>
        </w:rPr>
        <w:t xml:space="preserve"> </w:t>
      </w:r>
      <w:r>
        <w:rPr>
          <w:color w:val="000000"/>
        </w:rPr>
        <w:t>人的健康观是整体健康，世界卫生组织认为，健康是指一种身体上、心理上和社会适应方面的良好状态，而不仅仅是没有疾病和不虚弱．维持心理健康和良好的情绪，是健康生活的重要内容．</w:t>
      </w:r>
      <w:r>
        <w:br/>
      </w:r>
      <w:r>
        <w:rPr>
          <w:color w:val="000000"/>
        </w:rPr>
        <w:t>故答案为：心理健康，社会适应能力</w:t>
      </w:r>
      <w:r>
        <w:br/>
      </w:r>
      <w:r>
        <w:rPr>
          <w:color w:val="000000"/>
        </w:rPr>
        <w:t>【分析】健康不仅是躯体没有疾病和不虚弱，还要具备心理健康、社会适应良好和有道德．</w:t>
      </w:r>
    </w:p>
    <w:p w:rsidR="004363B0">
      <w:pPr>
        <w:spacing w:after="0"/>
      </w:pPr>
      <w:r>
        <w:rPr>
          <w:color w:val="000000"/>
        </w:rPr>
        <w:t>15.</w:t>
      </w:r>
      <w:r>
        <w:rPr>
          <w:color w:val="0000FF"/>
        </w:rPr>
        <w:t>【答案】</w:t>
      </w:r>
      <w:r>
        <w:rPr>
          <w:color w:val="000000"/>
        </w:rPr>
        <w:t>心脑血管疾病；慢性；非传染性；现代文明病</w:t>
      </w:r>
      <w:r>
        <w:rPr>
          <w:color w:val="000000"/>
        </w:rPr>
        <w:t xml:space="preserve">  </w:t>
      </w:r>
    </w:p>
    <w:p w:rsidR="004363B0">
      <w:pPr>
        <w:spacing w:after="0"/>
      </w:pPr>
      <w:r>
        <w:rPr>
          <w:color w:val="0000FF"/>
        </w:rPr>
        <w:t>【解析】</w:t>
      </w:r>
      <w:r>
        <w:rPr>
          <w:color w:val="000000"/>
        </w:rPr>
        <w:t>【解答】过去传染病曾一度是威胁人类健康的主要疾病，目前，在世界上许多发达国家和部分发展中国家中，影响人类健康的主要疾病已经不再是传染病性疾病，心脑血管疾病和癌症已经成为对人类健康和生命威胁最大的一类非传染性疾病，被称为现代文明病．影响心脑血管疾病、癌症的因素，除了遗传和先天性因素外，还包括人们的生活方式，如吸烟、喝酒、营养过剩、熬夜、压力过大等，因此这类疾病又称为生活方式病或现代文明病．</w:t>
      </w:r>
      <w:r>
        <w:br/>
      </w:r>
      <w:r>
        <w:rPr>
          <w:color w:val="000000"/>
        </w:rPr>
        <w:t>故答案为：心脑血管疾病；慢性；非传染性；现代文明病</w:t>
      </w:r>
      <w:r>
        <w:br/>
      </w:r>
      <w:r>
        <w:rPr>
          <w:color w:val="000000"/>
        </w:rPr>
        <w:t>【分析】现在的健康是指一种身体上、心理上和社会适应方面的良好状态，而</w:t>
      </w:r>
      <w:r>
        <w:rPr>
          <w:color w:val="000000"/>
        </w:rPr>
        <w:t>不仅仅是没有疾病或不虚弱</w:t>
      </w:r>
      <w:r>
        <w:rPr>
          <w:color w:val="000000"/>
        </w:rPr>
        <w:t>.“</w:t>
      </w:r>
      <w:r>
        <w:rPr>
          <w:color w:val="000000"/>
        </w:rPr>
        <w:t>生活方式病</w:t>
      </w:r>
      <w:r>
        <w:rPr>
          <w:color w:val="000000"/>
        </w:rPr>
        <w:t>”</w:t>
      </w:r>
      <w:r>
        <w:rPr>
          <w:color w:val="000000"/>
        </w:rPr>
        <w:t>或</w:t>
      </w:r>
      <w:r>
        <w:rPr>
          <w:color w:val="000000"/>
        </w:rPr>
        <w:t>“</w:t>
      </w:r>
      <w:r>
        <w:rPr>
          <w:color w:val="000000"/>
        </w:rPr>
        <w:t>现代文明病</w:t>
      </w:r>
      <w:r>
        <w:rPr>
          <w:color w:val="000000"/>
        </w:rPr>
        <w:t>”</w:t>
      </w:r>
      <w:r>
        <w:rPr>
          <w:color w:val="000000"/>
        </w:rPr>
        <w:t>：是指恶性肿瘤、心脑血管疾病、糖尿病等一些慢性、非传染性疾病</w:t>
      </w:r>
      <w:r>
        <w:rPr>
          <w:color w:val="000000"/>
        </w:rPr>
        <w:t>.</w:t>
      </w:r>
    </w:p>
    <w:p w:rsidR="004363B0">
      <w:pPr>
        <w:spacing w:after="0"/>
      </w:pPr>
      <w:r>
        <w:rPr>
          <w:color w:val="000000"/>
        </w:rPr>
        <w:t>16.</w:t>
      </w:r>
      <w:r>
        <w:rPr>
          <w:color w:val="0000FF"/>
        </w:rPr>
        <w:t>【答案】</w:t>
      </w:r>
      <w:r>
        <w:rPr>
          <w:color w:val="000000"/>
        </w:rPr>
        <w:t>躯体没有疾病和不虚弱；心理健康；社会适应；烟草</w:t>
      </w:r>
      <w:r>
        <w:rPr>
          <w:color w:val="000000"/>
        </w:rPr>
        <w:t xml:space="preserve">  </w:t>
      </w:r>
    </w:p>
    <w:p w:rsidR="004363B0">
      <w:pPr>
        <w:spacing w:after="0"/>
      </w:pPr>
      <w:r>
        <w:rPr>
          <w:color w:val="0000FF"/>
        </w:rPr>
        <w:t>【解析】</w:t>
      </w:r>
      <w:r>
        <w:rPr>
          <w:color w:val="000000"/>
        </w:rPr>
        <w:t>【解答】传统的健康观是</w:t>
      </w:r>
      <w:r>
        <w:rPr>
          <w:color w:val="000000"/>
        </w:rPr>
        <w:t>“</w:t>
      </w:r>
      <w:r>
        <w:rPr>
          <w:color w:val="000000"/>
        </w:rPr>
        <w:t>无病即健康</w:t>
      </w:r>
      <w:r>
        <w:rPr>
          <w:color w:val="000000"/>
        </w:rPr>
        <w:t>”</w:t>
      </w:r>
      <w:r>
        <w:rPr>
          <w:color w:val="000000"/>
        </w:rPr>
        <w:t>，现代入的健康观是整体健康，世界卫生组织提出</w:t>
      </w:r>
      <w:r>
        <w:rPr>
          <w:color w:val="000000"/>
        </w:rPr>
        <w:t>“</w:t>
      </w:r>
      <w:r>
        <w:rPr>
          <w:color w:val="000000"/>
        </w:rPr>
        <w:t>健康不仅是躯体没有疾病和不虚弱，还要具备心理健康、社会适应良好和有道德</w:t>
      </w:r>
      <w:r>
        <w:rPr>
          <w:color w:val="000000"/>
        </w:rPr>
        <w:t>”</w:t>
      </w:r>
      <w:r>
        <w:rPr>
          <w:color w:val="000000"/>
        </w:rPr>
        <w:t>．即健康是指一个人在身体上、心理上和社会适应等方面都处于良好的状态．烟草浸出液确实能影响金鱼的呼吸频率，烟草浸出液对金鱼的呼吸有抑制作用，浓度越大，抑制作用越强．</w:t>
      </w:r>
      <w:r>
        <w:br/>
      </w:r>
      <w:r>
        <w:rPr>
          <w:color w:val="000000"/>
        </w:rPr>
        <w:t>故答案为：躯体没有疾病和不虚弱；心理健康；社会适应；烟草</w:t>
      </w:r>
      <w:r>
        <w:br/>
      </w:r>
      <w:r>
        <w:rPr>
          <w:color w:val="000000"/>
        </w:rPr>
        <w:t>【分析】此题主要考查的是健康的概念，思考答题．</w:t>
      </w:r>
    </w:p>
    <w:p w:rsidR="004363B0">
      <w:r>
        <w:t>三、解答题</w:t>
      </w:r>
    </w:p>
    <w:p w:rsidR="004363B0">
      <w:pPr>
        <w:spacing w:after="0"/>
      </w:pPr>
      <w:r>
        <w:rPr>
          <w:color w:val="000000"/>
        </w:rPr>
        <w:t>17.</w:t>
      </w:r>
      <w:r>
        <w:rPr>
          <w:color w:val="0000FF"/>
        </w:rPr>
        <w:t>【答案】</w:t>
      </w:r>
      <w:r>
        <w:rPr>
          <w:color w:val="000000"/>
        </w:rPr>
        <w:t>类如分散自己注意力。合理宣泄自己心中的烦恼。找个适当的理由安慰自己。</w:t>
      </w:r>
      <w:r>
        <w:rPr>
          <w:color w:val="000000"/>
        </w:rPr>
        <w:t xml:space="preserve">  </w:t>
      </w:r>
    </w:p>
    <w:p w:rsidR="004363B0">
      <w:pPr>
        <w:spacing w:after="0"/>
      </w:pPr>
      <w:r>
        <w:rPr>
          <w:color w:val="0000FF"/>
        </w:rPr>
        <w:t>【解析】</w:t>
      </w:r>
      <w:r>
        <w:rPr>
          <w:color w:val="000000"/>
        </w:rPr>
        <w:t>【解答】自我调节是一种很重要的技能，自我调节的方法有分散自己注意力。合理宣泄自己心中的烦恼。找个适当的理由安慰自己。</w:t>
      </w:r>
      <w:r>
        <w:rPr>
          <w:color w:val="000000"/>
        </w:rPr>
        <w:t xml:space="preserve"> </w:t>
      </w:r>
      <w:r>
        <w:rPr>
          <w:color w:val="000000"/>
        </w:rPr>
        <w:t>【分析】本题考查自我调节的方法</w:t>
      </w:r>
    </w:p>
    <w:p w:rsidR="004363B0">
      <w:r>
        <w:t>四、综合题</w:t>
      </w:r>
    </w:p>
    <w:p w:rsidR="00CE7DB0">
      <w:pPr>
        <w:spacing w:after="0"/>
      </w:pPr>
      <w:r>
        <w:rPr>
          <w:color w:val="000000"/>
        </w:rPr>
        <w:t>18.</w:t>
      </w:r>
      <w:r>
        <w:rPr>
          <w:color w:val="0000FF"/>
        </w:rPr>
        <w:t>【答案】</w:t>
      </w:r>
      <w:r>
        <w:rPr>
          <w:color w:val="000000"/>
        </w:rPr>
        <w:t>（</w:t>
      </w:r>
      <w:r>
        <w:rPr>
          <w:color w:val="000000"/>
        </w:rPr>
        <w:t>1</w:t>
      </w:r>
      <w:r>
        <w:rPr>
          <w:color w:val="000000"/>
        </w:rPr>
        <w:t>）与父母多交流；学会合理宣泄自己的情绪。</w:t>
      </w:r>
    </w:p>
    <w:p w:rsidR="00CE7DB0">
      <w:pPr>
        <w:spacing w:after="0"/>
      </w:pPr>
      <w:r>
        <w:rPr>
          <w:color w:val="000000"/>
        </w:rPr>
        <w:t>（</w:t>
      </w:r>
      <w:r>
        <w:rPr>
          <w:color w:val="000000"/>
        </w:rPr>
        <w:t>2</w:t>
      </w:r>
      <w:r>
        <w:rPr>
          <w:color w:val="000000"/>
        </w:rPr>
        <w:t>）不健康。因为他承受挫折的能力太差，且不能很好地与人沟通或及时调整自</w:t>
      </w:r>
      <w:r>
        <w:rPr>
          <w:color w:val="000000"/>
        </w:rPr>
        <w:t>己的不良情绪。</w:t>
      </w:r>
    </w:p>
    <w:p w:rsidR="00CE7DB0">
      <w:pPr>
        <w:spacing w:after="0"/>
      </w:pPr>
      <w:r>
        <w:rPr>
          <w:color w:val="000000"/>
        </w:rPr>
        <w:t>（</w:t>
      </w:r>
      <w:r>
        <w:rPr>
          <w:color w:val="000000"/>
        </w:rPr>
        <w:t>3</w:t>
      </w:r>
      <w:r>
        <w:rPr>
          <w:color w:val="000000"/>
        </w:rPr>
        <w:t>）与父母多交流；学会合理宣泄自己的情绪。</w:t>
      </w:r>
    </w:p>
    <w:p w:rsidR="00CE7DB0">
      <w:pPr>
        <w:spacing w:after="0"/>
      </w:pPr>
      <w:r>
        <w:rPr>
          <w:color w:val="000000"/>
        </w:rPr>
        <w:t>（</w:t>
      </w:r>
      <w:r>
        <w:rPr>
          <w:color w:val="000000"/>
        </w:rPr>
        <w:t>4</w:t>
      </w:r>
      <w:r>
        <w:rPr>
          <w:color w:val="000000"/>
        </w:rPr>
        <w:t>）不健康。因为他承受挫折的能力太差，且不能很好地与人沟通或及时调整自己的不良情绪。</w:t>
      </w:r>
    </w:p>
    <w:p w:rsidR="004363B0">
      <w:pPr>
        <w:spacing w:after="0"/>
      </w:pPr>
      <w:r>
        <w:rPr>
          <w:color w:val="0000FF"/>
        </w:rPr>
        <w:t>【解析】</w:t>
      </w:r>
      <w:r>
        <w:rPr>
          <w:color w:val="000000"/>
        </w:rPr>
        <w:t>【解答】（</w:t>
      </w:r>
      <w:r>
        <w:rPr>
          <w:color w:val="000000"/>
        </w:rPr>
        <w:t>1</w:t>
      </w:r>
      <w:r>
        <w:rPr>
          <w:color w:val="000000"/>
        </w:rPr>
        <w:t>）健康乃是一种在身体上、精神上的完满状态，以及良好的适应力，而不仅仅是没有疾病和衰弱的状态。与父母冲突，结果打了母亲，说明与父母交流少，不能合理宣泄情绪，方法就是与父母多交流；学会合理宣泄自己的情绪。（</w:t>
      </w:r>
      <w:r>
        <w:rPr>
          <w:color w:val="000000"/>
        </w:rPr>
        <w:t>2</w:t>
      </w:r>
      <w:r>
        <w:rPr>
          <w:color w:val="000000"/>
        </w:rPr>
        <w:t>）该同学心理不健康，因为他承受挫折的能力太差，且不能很好地与人沟通或及时调整自己的不良情绪。</w:t>
      </w:r>
    </w:p>
    <w:p w:rsidR="00CE7DB0">
      <w:pPr>
        <w:spacing w:after="0"/>
      </w:pPr>
      <w:r>
        <w:rPr>
          <w:color w:val="000000"/>
        </w:rPr>
        <w:t>【分析】解答此类题目的关键是评</w:t>
      </w:r>
      <w:r>
        <w:rPr>
          <w:color w:val="000000"/>
        </w:rPr>
        <w:t>价自己的健康状况．学生要发现健康问题并能很好的解决。</w:t>
      </w:r>
    </w:p>
    <w:p w:rsidR="00CE7DB0">
      <w:pPr>
        <w:spacing w:after="0"/>
      </w:pPr>
      <w:r>
        <w:rPr>
          <w:color w:val="000000"/>
        </w:rPr>
        <w:t>19.</w:t>
      </w:r>
      <w:r>
        <w:rPr>
          <w:color w:val="0000FF"/>
        </w:rPr>
        <w:t>【答案】</w:t>
      </w:r>
      <w:r>
        <w:rPr>
          <w:color w:val="000000"/>
        </w:rPr>
        <w:t>（</w:t>
      </w:r>
      <w:r>
        <w:rPr>
          <w:color w:val="000000"/>
        </w:rPr>
        <w:t>1</w:t>
      </w:r>
      <w:r>
        <w:rPr>
          <w:color w:val="000000"/>
        </w:rPr>
        <w:t>）</w:t>
      </w:r>
      <w:r>
        <w:rPr>
          <w:color w:val="000000"/>
        </w:rPr>
        <w:t>A</w:t>
      </w:r>
      <w:r>
        <w:rPr>
          <w:color w:val="000000"/>
        </w:rPr>
        <w:t>、</w:t>
      </w:r>
      <w:r>
        <w:rPr>
          <w:color w:val="000000"/>
        </w:rPr>
        <w:t>F</w:t>
      </w:r>
      <w:r>
        <w:rPr>
          <w:color w:val="000000"/>
        </w:rPr>
        <w:t>；</w:t>
      </w:r>
      <w:r>
        <w:rPr>
          <w:color w:val="000000"/>
        </w:rPr>
        <w:t>B</w:t>
      </w:r>
      <w:r>
        <w:rPr>
          <w:color w:val="000000"/>
        </w:rPr>
        <w:t>、</w:t>
      </w:r>
      <w:r>
        <w:rPr>
          <w:color w:val="000000"/>
        </w:rPr>
        <w:t>D</w:t>
      </w:r>
      <w:r>
        <w:rPr>
          <w:color w:val="000000"/>
        </w:rPr>
        <w:t>；</w:t>
      </w:r>
      <w:r>
        <w:rPr>
          <w:color w:val="000000"/>
        </w:rPr>
        <w:t>C</w:t>
      </w:r>
      <w:r>
        <w:rPr>
          <w:color w:val="000000"/>
        </w:rPr>
        <w:t>、</w:t>
      </w:r>
      <w:r>
        <w:rPr>
          <w:color w:val="000000"/>
        </w:rPr>
        <w:t>E</w:t>
      </w:r>
      <w:r>
        <w:br/>
      </w:r>
      <w:r>
        <w:rPr>
          <w:color w:val="000000"/>
        </w:rPr>
        <w:t>（</w:t>
      </w:r>
      <w:r>
        <w:rPr>
          <w:color w:val="000000"/>
        </w:rPr>
        <w:t>2</w:t>
      </w:r>
      <w:r>
        <w:rPr>
          <w:color w:val="000000"/>
        </w:rPr>
        <w:t>）心理</w:t>
      </w:r>
      <w:r>
        <w:rPr>
          <w:color w:val="000000"/>
        </w:rPr>
        <w:t xml:space="preserve">   </w:t>
      </w:r>
    </w:p>
    <w:p w:rsidR="004363B0">
      <w:pPr>
        <w:spacing w:after="0"/>
      </w:pPr>
      <w:r>
        <w:rPr>
          <w:color w:val="0000FF"/>
        </w:rPr>
        <w:t>【解析】</w:t>
      </w:r>
      <w:r>
        <w:rPr>
          <w:color w:val="000000"/>
        </w:rPr>
        <w:t>【解答】（</w:t>
      </w:r>
      <w:r>
        <w:rPr>
          <w:color w:val="000000"/>
        </w:rPr>
        <w:t>1</w:t>
      </w:r>
      <w:r>
        <w:rPr>
          <w:color w:val="000000"/>
        </w:rPr>
        <w:t>）有助于训练脑力的有下棋和打桥牌；能抒发情绪的有唱歌和写日记；能锻炼体魄，促进健康的是打球和登山。（</w:t>
      </w:r>
      <w:r>
        <w:rPr>
          <w:color w:val="000000"/>
        </w:rPr>
        <w:t>2</w:t>
      </w:r>
      <w:r>
        <w:rPr>
          <w:color w:val="000000"/>
        </w:rPr>
        <w:t>）健康不仅仅是没有疾病和不虚弱，还有完整的生理，良好的心理状态和良好的社会适应能力。</w:t>
      </w:r>
    </w:p>
    <w:p w:rsidR="00CE7DB0">
      <w:pPr>
        <w:spacing w:after="0"/>
      </w:pPr>
      <w:r>
        <w:rPr>
          <w:color w:val="000000"/>
        </w:rPr>
        <w:t>【分析】本题考查了评价自己的健康状况，意在考查不同的调节方式和健康的含义，通过题把握知识间的内在联系，就能做出此题。</w:t>
      </w:r>
    </w:p>
    <w:p w:rsidR="004363B0">
      <w:pPr>
        <w:spacing w:after="0"/>
      </w:pPr>
    </w:p>
    <w:sectPr w:rsidSect="004363B0">
      <w:headerReference w:type="even" r:id="rId10"/>
      <w:footerReference w:type="default" r:id="rId11"/>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3B0" w:rsidRPr="00CE7DB0" w:rsidP="00CE7DB0">
    <w:pPr>
      <w:pStyle w:val="Footer"/>
    </w:pPr>
    <w:r w:rsidRPr="00CE7DB0">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3B0">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4363B0">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4363B0" w:rsidP="004363B0">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4363B0">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6EB5009"/>
    <w:multiLevelType w:val="hybridMultilevel"/>
    <w:tmpl w:val="64C0B06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A0E3DFC"/>
    <w:multiLevelType w:val="hybridMultilevel"/>
    <w:tmpl w:val="643010C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0"/>
  </w:num>
  <w:num w:numId="7">
    <w:abstractNumId w:val="4"/>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3B0"/>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4363B0"/>
    <w:rPr>
      <w:sz w:val="18"/>
      <w:szCs w:val="18"/>
    </w:rPr>
  </w:style>
  <w:style w:type="paragraph" w:styleId="Footer">
    <w:name w:val="footer"/>
    <w:basedOn w:val="Normal"/>
    <w:link w:val="Char0"/>
    <w:uiPriority w:val="99"/>
    <w:unhideWhenUsed/>
    <w:qFormat/>
    <w:rsid w:val="004363B0"/>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4363B0"/>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4363B0"/>
    <w:rPr>
      <w:sz w:val="18"/>
      <w:szCs w:val="18"/>
    </w:rPr>
  </w:style>
  <w:style w:type="character" w:customStyle="1" w:styleId="Char0">
    <w:name w:val="页脚 Char"/>
    <w:link w:val="Footer"/>
    <w:uiPriority w:val="99"/>
    <w:qFormat/>
    <w:rsid w:val="004363B0"/>
    <w:rPr>
      <w:sz w:val="18"/>
      <w:szCs w:val="18"/>
    </w:rPr>
  </w:style>
  <w:style w:type="character" w:customStyle="1" w:styleId="Char1">
    <w:name w:val="批注框文本 Char"/>
    <w:link w:val="BalloonText"/>
    <w:uiPriority w:val="99"/>
    <w:semiHidden/>
    <w:qFormat/>
    <w:rsid w:val="004363B0"/>
    <w:rPr>
      <w:sz w:val="18"/>
      <w:szCs w:val="18"/>
    </w:rPr>
  </w:style>
  <w:style w:type="paragraph" w:customStyle="1" w:styleId="1">
    <w:name w:val="正文1"/>
    <w:qFormat/>
    <w:rsid w:val="004363B0"/>
    <w:pPr>
      <w:jc w:val="both"/>
    </w:pPr>
    <w:rPr>
      <w:kern w:val="2"/>
      <w:sz w:val="21"/>
      <w:szCs w:val="21"/>
    </w:rPr>
  </w:style>
  <w:style w:type="character" w:customStyle="1" w:styleId="15">
    <w:name w:val="15"/>
    <w:qFormat/>
    <w:rsid w:val="004363B0"/>
    <w:rPr>
      <w:rFonts w:ascii="Times New Roman" w:hAnsi="Times New Roman" w:cs="Times New Roman" w:hint="default"/>
      <w:color w:val="0000FF"/>
      <w:u w:val="single"/>
    </w:rPr>
  </w:style>
  <w:style w:type="paragraph" w:customStyle="1" w:styleId="2">
    <w:name w:val="正文2"/>
    <w:qFormat/>
    <w:rsid w:val="004363B0"/>
    <w:pPr>
      <w:jc w:val="both"/>
    </w:pPr>
    <w:rPr>
      <w:kern w:val="2"/>
      <w:sz w:val="21"/>
      <w:szCs w:val="21"/>
    </w:rPr>
  </w:style>
  <w:style w:type="character" w:customStyle="1" w:styleId="DefaultParagraphFontPHPDOCX">
    <w:name w:val="Default Paragraph Font PHPDOCX"/>
    <w:uiPriority w:val="1"/>
    <w:semiHidden/>
    <w:unhideWhenUsed/>
    <w:rsid w:val="004363B0"/>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4363B0"/>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907230-BBC4-4198-8681-96AB5689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1268</Words>
  <Characters>7228</Characters>
  <Application>Microsoft Office Word</Application>
  <DocSecurity>0</DocSecurity>
  <Lines>60</Lines>
  <Paragraphs>16</Paragraphs>
  <ScaleCrop>false</ScaleCrop>
  <Company/>
  <LinksUpToDate>false</LinksUpToDate>
  <CharactersWithSpaces>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